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16EFB" w:rsidRPr="00CE613F" w:rsidRDefault="00181529" w:rsidP="00816EFB">
      <w:pPr>
        <w:jc w:val="right"/>
      </w:pPr>
      <w:r>
        <w:t>Załącznik nr 6 do ZW 121/2020</w:t>
      </w:r>
    </w:p>
    <w:p w:rsidR="00592BDA" w:rsidRDefault="00592BDA" w:rsidP="00816EFB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9553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395533" w:rsidRDefault="0079384F" w:rsidP="00041381">
            <w:pPr>
              <w:rPr>
                <w:b/>
              </w:rPr>
            </w:pPr>
            <w:r w:rsidRPr="00395533">
              <w:rPr>
                <w:b/>
              </w:rPr>
              <w:t>WYDZIAŁ INFORMATYKI I ZARZĄDZANIA</w:t>
            </w:r>
          </w:p>
          <w:p w:rsidR="00E66567" w:rsidRPr="00395533" w:rsidRDefault="00E66567" w:rsidP="00041381"/>
          <w:p w:rsidR="00041381" w:rsidRPr="00395533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395533">
              <w:t>KARTA PRZEDMIOTU</w:t>
            </w:r>
          </w:p>
          <w:p w:rsidR="00A73274" w:rsidRPr="00395533" w:rsidRDefault="005C16CA" w:rsidP="00C3146C">
            <w:pPr>
              <w:pStyle w:val="Nagwek2"/>
            </w:pPr>
            <w:r w:rsidRPr="00395533">
              <w:t xml:space="preserve">Nazwa w języku polskim </w:t>
            </w:r>
            <w:r w:rsidR="00C3146C" w:rsidRPr="00395533">
              <w:t>Modelowanie procesów biznesowych w organizacji</w:t>
            </w:r>
          </w:p>
          <w:p w:rsidR="005C16CA" w:rsidRPr="00395533" w:rsidRDefault="005C16CA" w:rsidP="00C3146C">
            <w:pPr>
              <w:pStyle w:val="Nagwek2"/>
              <w:rPr>
                <w:lang w:val="en-US"/>
              </w:rPr>
            </w:pPr>
            <w:proofErr w:type="spellStart"/>
            <w:r w:rsidRPr="00395533">
              <w:rPr>
                <w:lang w:val="en-US"/>
              </w:rPr>
              <w:t>Nazwa</w:t>
            </w:r>
            <w:proofErr w:type="spellEnd"/>
            <w:r w:rsidRPr="00395533">
              <w:rPr>
                <w:lang w:val="en-US"/>
              </w:rPr>
              <w:t xml:space="preserve"> w </w:t>
            </w:r>
            <w:proofErr w:type="spellStart"/>
            <w:r w:rsidRPr="00395533">
              <w:rPr>
                <w:lang w:val="en-US"/>
              </w:rPr>
              <w:t>języku</w:t>
            </w:r>
            <w:proofErr w:type="spellEnd"/>
            <w:r w:rsidRPr="00395533">
              <w:rPr>
                <w:lang w:val="en-US"/>
              </w:rPr>
              <w:t xml:space="preserve"> </w:t>
            </w:r>
            <w:proofErr w:type="spellStart"/>
            <w:r w:rsidRPr="00395533">
              <w:rPr>
                <w:lang w:val="en-US"/>
              </w:rPr>
              <w:t>angielskim</w:t>
            </w:r>
            <w:proofErr w:type="spellEnd"/>
            <w:r w:rsidRPr="00395533">
              <w:rPr>
                <w:lang w:val="en-US"/>
              </w:rPr>
              <w:t xml:space="preserve"> </w:t>
            </w:r>
            <w:r w:rsidR="0079384F" w:rsidRPr="00395533">
              <w:rPr>
                <w:lang w:val="en-US"/>
              </w:rPr>
              <w:t xml:space="preserve">Modeling </w:t>
            </w:r>
            <w:r w:rsidR="00C3146C" w:rsidRPr="00395533">
              <w:rPr>
                <w:lang w:val="en-US"/>
              </w:rPr>
              <w:t>of business processes in the organization</w:t>
            </w:r>
          </w:p>
          <w:p w:rsidR="002C4A38" w:rsidRPr="00395533" w:rsidRDefault="00D552A5">
            <w:pPr>
              <w:pStyle w:val="Nagwek2"/>
            </w:pPr>
            <w:r w:rsidRPr="00395533">
              <w:t>Kierunek studiów</w:t>
            </w:r>
            <w:r w:rsidR="002C4A38" w:rsidRPr="00395533">
              <w:t xml:space="preserve"> (jeśli dotyczy): </w:t>
            </w:r>
            <w:r w:rsidR="00F452C5" w:rsidRPr="00395533">
              <w:t>Zarządzani</w:t>
            </w:r>
            <w:r w:rsidR="0079384F" w:rsidRPr="00395533">
              <w:t>e</w:t>
            </w:r>
          </w:p>
          <w:p w:rsidR="00D552A5" w:rsidRPr="00395533" w:rsidRDefault="009E431C" w:rsidP="0079384F">
            <w:pPr>
              <w:pStyle w:val="Nagwek2"/>
            </w:pPr>
            <w:r w:rsidRPr="00395533">
              <w:t>Specjalność</w:t>
            </w:r>
            <w:r w:rsidR="002C4A38" w:rsidRPr="00395533">
              <w:t xml:space="preserve"> (jeśli dotyczy)</w:t>
            </w:r>
            <w:r w:rsidRPr="00395533">
              <w:t xml:space="preserve">: </w:t>
            </w:r>
            <w:r w:rsidR="00305F66" w:rsidRPr="00395533">
              <w:t>Technologie informacyjne w zarządzaniu (TIZ</w:t>
            </w:r>
            <w:r w:rsidR="0079384F" w:rsidRPr="00395533">
              <w:t>)</w:t>
            </w:r>
          </w:p>
          <w:p w:rsidR="00D552A5" w:rsidRPr="00395533" w:rsidRDefault="00816EF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D552A5" w:rsidRPr="00395533">
              <w:rPr>
                <w:b/>
                <w:bCs/>
              </w:rPr>
              <w:t>studiów:</w:t>
            </w:r>
            <w:r w:rsidR="00D552A5" w:rsidRPr="00395533">
              <w:rPr>
                <w:b/>
                <w:bCs/>
              </w:rPr>
              <w:tab/>
              <w:t>I</w:t>
            </w:r>
            <w:r w:rsidR="00305F66" w:rsidRPr="00395533">
              <w:rPr>
                <w:b/>
                <w:bCs/>
              </w:rPr>
              <w:t>I</w:t>
            </w:r>
            <w:r w:rsidR="00D552A5" w:rsidRPr="00395533">
              <w:rPr>
                <w:b/>
                <w:bCs/>
              </w:rPr>
              <w:t xml:space="preserve"> stopień, stacjonarn</w:t>
            </w:r>
            <w:r w:rsidR="002C4A38" w:rsidRPr="00395533">
              <w:rPr>
                <w:b/>
                <w:bCs/>
              </w:rPr>
              <w:t>a</w:t>
            </w:r>
          </w:p>
          <w:p w:rsidR="00D552A5" w:rsidRPr="00395533" w:rsidRDefault="00D552A5">
            <w:pPr>
              <w:rPr>
                <w:b/>
                <w:bCs/>
                <w:shd w:val="clear" w:color="auto" w:fill="FFFF00"/>
              </w:rPr>
            </w:pPr>
            <w:r w:rsidRPr="00395533">
              <w:rPr>
                <w:b/>
                <w:bCs/>
              </w:rPr>
              <w:t>Rodzaj przedmiotu:</w:t>
            </w:r>
            <w:r w:rsidRPr="00395533">
              <w:rPr>
                <w:b/>
                <w:bCs/>
              </w:rPr>
              <w:tab/>
            </w:r>
            <w:r w:rsidRPr="00395533">
              <w:rPr>
                <w:b/>
                <w:bCs/>
              </w:rPr>
              <w:tab/>
            </w:r>
            <w:r w:rsidR="00853A9C" w:rsidRPr="00395533">
              <w:rPr>
                <w:b/>
                <w:bCs/>
              </w:rPr>
              <w:t>obowiązkow</w:t>
            </w:r>
            <w:r w:rsidR="0079384F" w:rsidRPr="00395533">
              <w:rPr>
                <w:b/>
                <w:bCs/>
              </w:rPr>
              <w:t>y</w:t>
            </w:r>
          </w:p>
          <w:p w:rsidR="00D552A5" w:rsidRPr="00395533" w:rsidRDefault="00D552A5">
            <w:pPr>
              <w:rPr>
                <w:b/>
                <w:bCs/>
                <w:shd w:val="clear" w:color="auto" w:fill="FFFF00"/>
              </w:rPr>
            </w:pPr>
            <w:r w:rsidRPr="00395533">
              <w:rPr>
                <w:b/>
                <w:bCs/>
              </w:rPr>
              <w:t>Kod przedmiotu</w:t>
            </w:r>
            <w:r w:rsidRPr="00395533">
              <w:rPr>
                <w:b/>
                <w:bCs/>
              </w:rPr>
              <w:tab/>
            </w:r>
            <w:r w:rsidRPr="00395533">
              <w:rPr>
                <w:b/>
                <w:bCs/>
              </w:rPr>
              <w:tab/>
            </w:r>
            <w:r w:rsidR="00853A9C" w:rsidRPr="00395533">
              <w:rPr>
                <w:b/>
                <w:bCs/>
              </w:rPr>
              <w:t>IEZ1</w:t>
            </w:r>
            <w:r w:rsidR="000C034D" w:rsidRPr="00395533">
              <w:rPr>
                <w:b/>
                <w:bCs/>
              </w:rPr>
              <w:t>215</w:t>
            </w:r>
          </w:p>
          <w:p w:rsidR="009A3831" w:rsidRPr="00395533" w:rsidRDefault="00874AAA" w:rsidP="00ED7792">
            <w:pPr>
              <w:rPr>
                <w:b/>
                <w:bCs/>
              </w:rPr>
            </w:pPr>
            <w:r w:rsidRPr="00395533">
              <w:rPr>
                <w:b/>
                <w:bCs/>
              </w:rPr>
              <w:t>Grupa kursów                      NIE</w:t>
            </w:r>
          </w:p>
        </w:tc>
      </w:tr>
    </w:tbl>
    <w:p w:rsidR="005C16CA" w:rsidRPr="00395533" w:rsidRDefault="005C16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1038"/>
        <w:gridCol w:w="1145"/>
        <w:gridCol w:w="1426"/>
        <w:gridCol w:w="1021"/>
        <w:gridCol w:w="1292"/>
      </w:tblGrid>
      <w:tr w:rsidR="0096719C" w:rsidRPr="00395533" w:rsidTr="0079384F">
        <w:tc>
          <w:tcPr>
            <w:tcW w:w="3289" w:type="dxa"/>
          </w:tcPr>
          <w:p w:rsidR="0096719C" w:rsidRPr="00395533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96719C" w:rsidRPr="00395533" w:rsidRDefault="0096719C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:rsidR="0096719C" w:rsidRPr="00395533" w:rsidRDefault="0096719C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5533" w:rsidRDefault="0096719C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:rsidR="0096719C" w:rsidRPr="00395533" w:rsidRDefault="0096719C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:rsidR="0096719C" w:rsidRPr="00395533" w:rsidRDefault="0096719C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Seminarium</w:t>
            </w:r>
          </w:p>
        </w:tc>
      </w:tr>
      <w:tr w:rsidR="0079384F" w:rsidRPr="00395533" w:rsidTr="0079384F">
        <w:tc>
          <w:tcPr>
            <w:tcW w:w="3289" w:type="dxa"/>
          </w:tcPr>
          <w:p w:rsidR="0079384F" w:rsidRPr="00395533" w:rsidRDefault="0079384F" w:rsidP="000F795F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:rsidR="0079384F" w:rsidRPr="00395533" w:rsidRDefault="0079384F" w:rsidP="007D0ED4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145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395533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21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79384F" w:rsidRPr="00395533" w:rsidTr="0079384F">
        <w:tc>
          <w:tcPr>
            <w:tcW w:w="3289" w:type="dxa"/>
          </w:tcPr>
          <w:p w:rsidR="0079384F" w:rsidRPr="00395533" w:rsidRDefault="0079384F" w:rsidP="000F795F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:rsidR="0079384F" w:rsidRPr="00395533" w:rsidRDefault="004D7B9B" w:rsidP="007D0E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145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395533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021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79384F" w:rsidRPr="00395533" w:rsidTr="0079384F">
        <w:tc>
          <w:tcPr>
            <w:tcW w:w="3289" w:type="dxa"/>
          </w:tcPr>
          <w:p w:rsidR="0079384F" w:rsidRPr="00395533" w:rsidRDefault="0079384F" w:rsidP="000F795F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:rsidR="0079384F" w:rsidRPr="00395533" w:rsidRDefault="0056061F" w:rsidP="007D0ED4">
            <w:pPr>
              <w:jc w:val="center"/>
              <w:rPr>
                <w:b/>
                <w:sz w:val="20"/>
                <w:szCs w:val="20"/>
              </w:rPr>
            </w:pPr>
            <w:r w:rsidRPr="00395533"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145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79384F" w:rsidRPr="00395533" w:rsidRDefault="0079384F" w:rsidP="0004763A">
            <w:pPr>
              <w:jc w:val="center"/>
              <w:rPr>
                <w:b/>
                <w:sz w:val="20"/>
                <w:szCs w:val="20"/>
              </w:rPr>
            </w:pPr>
            <w:r w:rsidRPr="00395533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79384F" w:rsidRPr="00395533" w:rsidTr="0079384F">
        <w:tc>
          <w:tcPr>
            <w:tcW w:w="3289" w:type="dxa"/>
          </w:tcPr>
          <w:p w:rsidR="0079384F" w:rsidRPr="00395533" w:rsidRDefault="0079384F" w:rsidP="000F795F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:rsidR="0079384F" w:rsidRPr="00395533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395533" w:rsidRDefault="0079384F" w:rsidP="000476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79384F" w:rsidRPr="00395533" w:rsidTr="0079384F">
        <w:tc>
          <w:tcPr>
            <w:tcW w:w="3289" w:type="dxa"/>
          </w:tcPr>
          <w:p w:rsidR="0079384F" w:rsidRPr="00395533" w:rsidRDefault="0079384F" w:rsidP="000F795F">
            <w:pPr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:rsidR="0079384F" w:rsidRPr="00395533" w:rsidRDefault="000C034D" w:rsidP="007D0ED4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45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395533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79384F" w:rsidRPr="00395533" w:rsidTr="0079384F">
        <w:tc>
          <w:tcPr>
            <w:tcW w:w="3289" w:type="dxa"/>
          </w:tcPr>
          <w:p w:rsidR="0079384F" w:rsidRPr="00395533" w:rsidRDefault="0079384F" w:rsidP="000F795F">
            <w:pPr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:rsidR="0079384F" w:rsidRPr="00395533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395533" w:rsidRDefault="0056061F" w:rsidP="0004763A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79384F" w:rsidRPr="00395533" w:rsidTr="0079384F">
        <w:tc>
          <w:tcPr>
            <w:tcW w:w="3289" w:type="dxa"/>
          </w:tcPr>
          <w:p w:rsidR="0079384F" w:rsidRPr="00395533" w:rsidRDefault="0079384F" w:rsidP="000F795F">
            <w:pPr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 xml:space="preserve">w tym liczba punktów ECTS odpowiadająca zajęciom wymagającym </w:t>
            </w:r>
            <w:r w:rsidR="006B278D">
              <w:rPr>
                <w:sz w:val="20"/>
                <w:szCs w:val="20"/>
              </w:rPr>
              <w:t>bezpośredniego kontaktu  (BU</w:t>
            </w:r>
            <w:r w:rsidRPr="00395533">
              <w:rPr>
                <w:sz w:val="20"/>
                <w:szCs w:val="20"/>
              </w:rPr>
              <w:t>)</w:t>
            </w:r>
          </w:p>
        </w:tc>
        <w:tc>
          <w:tcPr>
            <w:tcW w:w="1038" w:type="dxa"/>
            <w:vAlign w:val="center"/>
          </w:tcPr>
          <w:p w:rsidR="0079384F" w:rsidRPr="00395533" w:rsidRDefault="004D7B9B" w:rsidP="007D0E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F64E0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145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395533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1</w:t>
            </w:r>
            <w:r w:rsidR="00EF64E0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021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395533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37E7" w:rsidRPr="00395533" w:rsidRDefault="003C37E7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9553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395533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395533">
              <w:rPr>
                <w:b/>
                <w:bCs/>
                <w:sz w:val="22"/>
              </w:rPr>
              <w:t>WYMAGANIA WST</w:t>
            </w:r>
            <w:r w:rsidR="003F183E" w:rsidRPr="00395533">
              <w:rPr>
                <w:b/>
                <w:bCs/>
                <w:sz w:val="22"/>
              </w:rPr>
              <w:t>Ę</w:t>
            </w:r>
            <w:r w:rsidRPr="00395533">
              <w:rPr>
                <w:b/>
                <w:bCs/>
                <w:sz w:val="22"/>
              </w:rPr>
              <w:t>PNE W ZAKRESIE WIEDZY, UMIEJĘTNOŚCI I INNYCH KOMPETENCJI</w:t>
            </w:r>
          </w:p>
          <w:p w:rsidR="00280C2B" w:rsidRPr="00395533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395533">
              <w:t>Zna pojęcia i zastosowanie te</w:t>
            </w:r>
            <w:r w:rsidR="00563091" w:rsidRPr="00395533">
              <w:t>chnologii informacyjnych w zarzą</w:t>
            </w:r>
            <w:r w:rsidRPr="00395533">
              <w:t>dzaniu. Zna powszechnie stosowane narzędzia programowe pracy biurowej i ich zastosowanie w zarządzaniu.</w:t>
            </w:r>
          </w:p>
          <w:p w:rsidR="00280C2B" w:rsidRPr="00395533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395533">
              <w:t>Zna budow</w:t>
            </w:r>
            <w:r w:rsidR="00563091" w:rsidRPr="00395533">
              <w:t xml:space="preserve">ę </w:t>
            </w:r>
            <w:r w:rsidRPr="00395533">
              <w:t xml:space="preserve"> prostych narzędzi programowych do rozwiązywania problemów zarządzania.</w:t>
            </w:r>
          </w:p>
          <w:p w:rsidR="00280C2B" w:rsidRPr="00395533" w:rsidRDefault="00280C2B" w:rsidP="00327BAD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395533">
              <w:t>Potrafi budować proste narzędzia programowe do rozwiązywania problemów zarządzania.</w:t>
            </w:r>
          </w:p>
        </w:tc>
      </w:tr>
    </w:tbl>
    <w:p w:rsidR="009E23F5" w:rsidRPr="00395533" w:rsidRDefault="005C16CA">
      <w:r w:rsidRPr="00395533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395533" w:rsidTr="001A43C0">
        <w:tc>
          <w:tcPr>
            <w:tcW w:w="9210" w:type="dxa"/>
          </w:tcPr>
          <w:p w:rsidR="009E23F5" w:rsidRPr="00395533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CELE PRZEDMIOTU</w:t>
            </w:r>
          </w:p>
          <w:p w:rsidR="00280C2B" w:rsidRPr="00395533" w:rsidRDefault="00280C2B" w:rsidP="00280C2B">
            <w:r w:rsidRPr="00395533">
              <w:t xml:space="preserve">C1. Przyswojenie wiedzy o problemach, metodach i narzędziach </w:t>
            </w:r>
            <w:r w:rsidR="00563091" w:rsidRPr="00395533">
              <w:t xml:space="preserve">analizy i </w:t>
            </w:r>
            <w:r w:rsidRPr="00395533">
              <w:t xml:space="preserve">modelowania </w:t>
            </w:r>
            <w:r w:rsidR="00DE0CAD" w:rsidRPr="00395533">
              <w:t>procesów biznesowych organizacji w jej podstawowych obszarach działalności</w:t>
            </w:r>
            <w:r w:rsidRPr="00395533">
              <w:t xml:space="preserve"> i identyfikacji </w:t>
            </w:r>
            <w:r w:rsidR="00DE0CAD" w:rsidRPr="00395533">
              <w:t xml:space="preserve">służących temu </w:t>
            </w:r>
            <w:r w:rsidRPr="00395533">
              <w:t>wymagań informacyjnych</w:t>
            </w:r>
            <w:r w:rsidR="00DE0CAD" w:rsidRPr="00395533">
              <w:t>.</w:t>
            </w:r>
          </w:p>
          <w:p w:rsidR="00280C2B" w:rsidRPr="00395533" w:rsidRDefault="00280C2B" w:rsidP="00280C2B">
            <w:r w:rsidRPr="00395533">
              <w:t xml:space="preserve">C2. Opanowanie umiejętności </w:t>
            </w:r>
            <w:r w:rsidR="00DE0CAD" w:rsidRPr="00395533">
              <w:t xml:space="preserve">analizy procesów biznesowych organizacji w jej podstawowych obszarach działalności oraz </w:t>
            </w:r>
            <w:r w:rsidRPr="00395533">
              <w:t xml:space="preserve">budowania modeli </w:t>
            </w:r>
            <w:r w:rsidR="00DE0CAD" w:rsidRPr="00395533">
              <w:t>tych procesów.</w:t>
            </w:r>
          </w:p>
          <w:p w:rsidR="00280C2B" w:rsidRPr="00395533" w:rsidRDefault="00280C2B" w:rsidP="00280C2B">
            <w:r w:rsidRPr="00395533">
              <w:t xml:space="preserve">C3. Nabycie kompetencji społecznych specyficznych dla działalności </w:t>
            </w:r>
            <w:r w:rsidR="00DE0CAD" w:rsidRPr="00395533">
              <w:t>polegającej na analizie procesów biznesowych organizacji w jej podstawowych obszarach działalności oraz budowaniu modeli tych procesów</w:t>
            </w:r>
            <w:r w:rsidRPr="00395533">
              <w:t>.</w:t>
            </w:r>
          </w:p>
          <w:p w:rsidR="009E23F5" w:rsidRPr="00395533" w:rsidRDefault="009E23F5" w:rsidP="00381E85">
            <w:pPr>
              <w:rPr>
                <w:sz w:val="22"/>
                <w:szCs w:val="22"/>
              </w:rPr>
            </w:pPr>
          </w:p>
        </w:tc>
      </w:tr>
    </w:tbl>
    <w:p w:rsidR="005C16CA" w:rsidRPr="00395533" w:rsidRDefault="005C16C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95533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395533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395533">
              <w:lastRenderedPageBreak/>
              <w:t xml:space="preserve">PRZEDMIOTOWE </w:t>
            </w:r>
            <w:r w:rsidR="00D552A5" w:rsidRPr="00395533">
              <w:t xml:space="preserve">EFEKTY </w:t>
            </w:r>
            <w:r w:rsidR="008349EC">
              <w:t>UCZENIA SIĘ</w:t>
            </w:r>
            <w:r w:rsidR="00252DBF" w:rsidRPr="00395533">
              <w:t xml:space="preserve"> </w:t>
            </w:r>
          </w:p>
          <w:p w:rsidR="001E0D88" w:rsidRPr="00395533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Z zakresu wiedzy:</w:t>
            </w:r>
          </w:p>
          <w:p w:rsidR="00BB36C9" w:rsidRPr="00395533" w:rsidRDefault="00343B5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395533">
              <w:rPr>
                <w:sz w:val="22"/>
                <w:szCs w:val="22"/>
              </w:rPr>
              <w:t>_W01</w:t>
            </w:r>
            <w:r w:rsidR="00954908" w:rsidRPr="00395533">
              <w:rPr>
                <w:sz w:val="22"/>
                <w:szCs w:val="22"/>
              </w:rPr>
              <w:tab/>
              <w:t>– Z</w:t>
            </w:r>
            <w:r w:rsidR="00BB36C9" w:rsidRPr="00395533">
              <w:rPr>
                <w:sz w:val="22"/>
                <w:szCs w:val="22"/>
              </w:rPr>
              <w:t xml:space="preserve">na wybrane metody </w:t>
            </w:r>
            <w:r w:rsidR="00DB54F7" w:rsidRPr="00395533">
              <w:rPr>
                <w:sz w:val="22"/>
                <w:szCs w:val="22"/>
              </w:rPr>
              <w:t xml:space="preserve">analizy </w:t>
            </w:r>
            <w:r w:rsidR="00BB36C9" w:rsidRPr="00395533">
              <w:rPr>
                <w:sz w:val="22"/>
                <w:szCs w:val="22"/>
              </w:rPr>
              <w:t>systemów informacyjnych organizacji</w:t>
            </w:r>
            <w:r w:rsidR="001A0CBF" w:rsidRPr="00395533">
              <w:rPr>
                <w:sz w:val="22"/>
                <w:szCs w:val="22"/>
              </w:rPr>
              <w:t xml:space="preserve"> i pozyskiwania wiedzy do celów modelowania jej procesów biznesowych</w:t>
            </w:r>
          </w:p>
          <w:p w:rsidR="00D552A5" w:rsidRPr="00395533" w:rsidRDefault="00343B5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395533">
              <w:rPr>
                <w:sz w:val="22"/>
                <w:szCs w:val="22"/>
              </w:rPr>
              <w:t>_W0</w:t>
            </w:r>
            <w:r w:rsidR="00BB36C9" w:rsidRPr="00395533">
              <w:rPr>
                <w:sz w:val="22"/>
                <w:szCs w:val="22"/>
              </w:rPr>
              <w:t>2</w:t>
            </w:r>
            <w:r w:rsidR="00954908" w:rsidRPr="00395533">
              <w:rPr>
                <w:sz w:val="22"/>
                <w:szCs w:val="22"/>
              </w:rPr>
              <w:tab/>
            </w:r>
            <w:r w:rsidR="001739C6" w:rsidRPr="00395533">
              <w:rPr>
                <w:sz w:val="22"/>
                <w:szCs w:val="22"/>
              </w:rPr>
              <w:t xml:space="preserve">– </w:t>
            </w:r>
            <w:r w:rsidR="00954908" w:rsidRPr="00395533">
              <w:rPr>
                <w:sz w:val="22"/>
                <w:szCs w:val="22"/>
              </w:rPr>
              <w:t>Z</w:t>
            </w:r>
            <w:r w:rsidR="00BB36C9" w:rsidRPr="00395533">
              <w:rPr>
                <w:sz w:val="22"/>
                <w:szCs w:val="22"/>
              </w:rPr>
              <w:t xml:space="preserve">na </w:t>
            </w:r>
            <w:r w:rsidR="00F24C5B" w:rsidRPr="00395533">
              <w:rPr>
                <w:sz w:val="22"/>
                <w:szCs w:val="22"/>
              </w:rPr>
              <w:t>wybran</w:t>
            </w:r>
            <w:r w:rsidR="00BB36C9" w:rsidRPr="00395533">
              <w:rPr>
                <w:sz w:val="22"/>
                <w:szCs w:val="22"/>
              </w:rPr>
              <w:t xml:space="preserve">e </w:t>
            </w:r>
            <w:r w:rsidR="00F24C5B" w:rsidRPr="00395533">
              <w:rPr>
                <w:sz w:val="22"/>
                <w:szCs w:val="22"/>
              </w:rPr>
              <w:t>metod</w:t>
            </w:r>
            <w:r w:rsidR="00BB36C9" w:rsidRPr="00395533">
              <w:rPr>
                <w:sz w:val="22"/>
                <w:szCs w:val="22"/>
              </w:rPr>
              <w:t>y</w:t>
            </w:r>
            <w:r w:rsidR="00ED4A66" w:rsidRPr="00395533">
              <w:rPr>
                <w:sz w:val="22"/>
                <w:szCs w:val="22"/>
              </w:rPr>
              <w:t>, notacje</w:t>
            </w:r>
            <w:r w:rsidR="00E77ADA" w:rsidRPr="00395533">
              <w:rPr>
                <w:sz w:val="22"/>
                <w:szCs w:val="22"/>
              </w:rPr>
              <w:t xml:space="preserve"> i narzę</w:t>
            </w:r>
            <w:r w:rsidR="00F24C5B" w:rsidRPr="00395533">
              <w:rPr>
                <w:sz w:val="22"/>
                <w:szCs w:val="22"/>
              </w:rPr>
              <w:t>dzi</w:t>
            </w:r>
            <w:r w:rsidR="00BB36C9" w:rsidRPr="00395533">
              <w:rPr>
                <w:sz w:val="22"/>
                <w:szCs w:val="22"/>
              </w:rPr>
              <w:t>a</w:t>
            </w:r>
            <w:r w:rsidR="00F24C5B" w:rsidRPr="00395533">
              <w:rPr>
                <w:sz w:val="22"/>
                <w:szCs w:val="22"/>
              </w:rPr>
              <w:t xml:space="preserve"> </w:t>
            </w:r>
            <w:r w:rsidR="00E77ADA" w:rsidRPr="00395533">
              <w:rPr>
                <w:sz w:val="22"/>
                <w:szCs w:val="22"/>
              </w:rPr>
              <w:t xml:space="preserve">modelowania </w:t>
            </w:r>
            <w:r w:rsidR="001A0CBF" w:rsidRPr="00395533">
              <w:rPr>
                <w:sz w:val="22"/>
                <w:szCs w:val="22"/>
              </w:rPr>
              <w:t xml:space="preserve">procesów biznesowych organizacji i modelowania jej </w:t>
            </w:r>
            <w:r w:rsidR="00E77ADA" w:rsidRPr="00395533">
              <w:rPr>
                <w:sz w:val="22"/>
                <w:szCs w:val="22"/>
              </w:rPr>
              <w:t>system</w:t>
            </w:r>
            <w:r w:rsidR="001A0CBF" w:rsidRPr="00395533">
              <w:rPr>
                <w:sz w:val="22"/>
                <w:szCs w:val="22"/>
              </w:rPr>
              <w:t>u i</w:t>
            </w:r>
            <w:r w:rsidR="00E77ADA" w:rsidRPr="00395533">
              <w:rPr>
                <w:sz w:val="22"/>
                <w:szCs w:val="22"/>
              </w:rPr>
              <w:t>nformacyjn</w:t>
            </w:r>
            <w:r w:rsidR="001A0CBF" w:rsidRPr="00395533">
              <w:rPr>
                <w:sz w:val="22"/>
                <w:szCs w:val="22"/>
              </w:rPr>
              <w:t>ego</w:t>
            </w:r>
          </w:p>
          <w:p w:rsidR="001E0D88" w:rsidRPr="00395533" w:rsidRDefault="001E0D88" w:rsidP="00954908">
            <w:pPr>
              <w:tabs>
                <w:tab w:val="left" w:pos="719"/>
                <w:tab w:val="left" w:pos="1003"/>
              </w:tabs>
              <w:ind w:left="719" w:hanging="719"/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Z zakresu umiejętności:</w:t>
            </w:r>
          </w:p>
          <w:p w:rsidR="001E0D88" w:rsidRPr="00395533" w:rsidRDefault="00343B5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395533">
              <w:rPr>
                <w:sz w:val="22"/>
                <w:szCs w:val="22"/>
              </w:rPr>
              <w:t>_U01</w:t>
            </w:r>
            <w:r w:rsidR="00954908" w:rsidRPr="00395533">
              <w:rPr>
                <w:sz w:val="22"/>
                <w:szCs w:val="22"/>
              </w:rPr>
              <w:tab/>
              <w:t>– P</w:t>
            </w:r>
            <w:r w:rsidR="001739C6" w:rsidRPr="00395533">
              <w:rPr>
                <w:sz w:val="22"/>
                <w:szCs w:val="22"/>
              </w:rPr>
              <w:t xml:space="preserve">otrafi </w:t>
            </w:r>
            <w:r w:rsidR="001A0CBF" w:rsidRPr="00395533">
              <w:rPr>
                <w:sz w:val="22"/>
                <w:szCs w:val="22"/>
              </w:rPr>
              <w:t xml:space="preserve">zastosować wybrane metody i notacje do </w:t>
            </w:r>
            <w:r w:rsidR="00DB54F7" w:rsidRPr="00395533">
              <w:rPr>
                <w:sz w:val="22"/>
                <w:szCs w:val="22"/>
              </w:rPr>
              <w:t>identyfik</w:t>
            </w:r>
            <w:r w:rsidR="001A0CBF" w:rsidRPr="00395533">
              <w:rPr>
                <w:sz w:val="22"/>
                <w:szCs w:val="22"/>
              </w:rPr>
              <w:t xml:space="preserve">acji i analizy procesów biznesowych organizacji i związanego z nimi </w:t>
            </w:r>
            <w:r w:rsidR="00DB54F7" w:rsidRPr="00395533">
              <w:rPr>
                <w:sz w:val="22"/>
                <w:szCs w:val="22"/>
              </w:rPr>
              <w:t>system</w:t>
            </w:r>
            <w:r w:rsidR="001A0CBF" w:rsidRPr="00395533">
              <w:rPr>
                <w:sz w:val="22"/>
                <w:szCs w:val="22"/>
              </w:rPr>
              <w:t xml:space="preserve">u </w:t>
            </w:r>
            <w:r w:rsidR="00DB54F7" w:rsidRPr="00395533">
              <w:rPr>
                <w:sz w:val="22"/>
                <w:szCs w:val="22"/>
              </w:rPr>
              <w:t>informa</w:t>
            </w:r>
            <w:r w:rsidR="001A0CBF" w:rsidRPr="00395533">
              <w:rPr>
                <w:sz w:val="22"/>
                <w:szCs w:val="22"/>
              </w:rPr>
              <w:t>cyjnego</w:t>
            </w:r>
          </w:p>
          <w:p w:rsidR="00280C2B" w:rsidRPr="00395533" w:rsidRDefault="00343B5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A0CBF" w:rsidRPr="00395533">
              <w:rPr>
                <w:sz w:val="22"/>
                <w:szCs w:val="22"/>
              </w:rPr>
              <w:t>_U02</w:t>
            </w:r>
            <w:r w:rsidR="00954908" w:rsidRPr="00395533">
              <w:rPr>
                <w:sz w:val="22"/>
                <w:szCs w:val="22"/>
              </w:rPr>
              <w:tab/>
            </w:r>
            <w:r w:rsidR="00280C2B" w:rsidRPr="00395533">
              <w:rPr>
                <w:sz w:val="22"/>
                <w:szCs w:val="22"/>
              </w:rPr>
              <w:t>– Potrafi budować modele procesów biznesowych</w:t>
            </w:r>
            <w:r w:rsidR="001A0CBF" w:rsidRPr="00395533">
              <w:rPr>
                <w:sz w:val="22"/>
                <w:szCs w:val="22"/>
              </w:rPr>
              <w:t xml:space="preserve"> i systemu informacyjnego</w:t>
            </w:r>
            <w:r w:rsidR="00280C2B" w:rsidRPr="00395533">
              <w:rPr>
                <w:sz w:val="22"/>
                <w:szCs w:val="22"/>
              </w:rPr>
              <w:t xml:space="preserve"> z wykorzystaniem wybranej notacji i narzędzia programowego</w:t>
            </w:r>
          </w:p>
          <w:p w:rsidR="001E0D88" w:rsidRPr="00395533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Z zakresu </w:t>
            </w:r>
            <w:r w:rsidR="00195F9F" w:rsidRPr="00395533">
              <w:rPr>
                <w:sz w:val="22"/>
                <w:szCs w:val="22"/>
              </w:rPr>
              <w:t>kompetencji społecznych:</w:t>
            </w:r>
          </w:p>
          <w:p w:rsidR="00CF0B3C" w:rsidRPr="00395533" w:rsidRDefault="00343B5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CF0B3C" w:rsidRPr="00395533">
              <w:rPr>
                <w:sz w:val="22"/>
                <w:szCs w:val="22"/>
              </w:rPr>
              <w:t>_K01</w:t>
            </w:r>
            <w:r w:rsidR="00954908" w:rsidRPr="00395533">
              <w:rPr>
                <w:sz w:val="22"/>
                <w:szCs w:val="22"/>
              </w:rPr>
              <w:tab/>
              <w:t>–</w:t>
            </w:r>
            <w:r w:rsidR="00CF0B3C" w:rsidRPr="00395533">
              <w:rPr>
                <w:sz w:val="22"/>
                <w:szCs w:val="22"/>
              </w:rPr>
              <w:t xml:space="preserve"> Potrafi samodzielnie rozwijać swą wiedzę i umiejętności, współdziałać i pracować w zespołach, wykazuje gotowość do identyfikowania, analizy i rozwiązywania problemów w zakresie modelowania </w:t>
            </w:r>
            <w:r w:rsidR="001A0CBF" w:rsidRPr="00395533">
              <w:rPr>
                <w:sz w:val="22"/>
                <w:szCs w:val="22"/>
              </w:rPr>
              <w:t>procesów biznesowych organizacji</w:t>
            </w:r>
          </w:p>
          <w:p w:rsidR="001739C6" w:rsidRPr="00395533" w:rsidRDefault="00343B54" w:rsidP="001A0CBF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395533">
              <w:rPr>
                <w:sz w:val="22"/>
                <w:szCs w:val="22"/>
              </w:rPr>
              <w:t>_K02</w:t>
            </w:r>
            <w:r w:rsidR="00954908" w:rsidRPr="00395533">
              <w:rPr>
                <w:sz w:val="22"/>
                <w:szCs w:val="22"/>
              </w:rPr>
              <w:tab/>
              <w:t xml:space="preserve">– </w:t>
            </w:r>
            <w:r w:rsidR="00CF0B3C" w:rsidRPr="00395533">
              <w:rPr>
                <w:sz w:val="22"/>
                <w:szCs w:val="22"/>
              </w:rPr>
              <w:t>Potrafi w sposób profesjonalny poszukiwać oraz dobierać metody rozwiązywania problemów, brać za nie odpowiedzialność, przekazywać, przekonywać i bronić własnych poglądów związanych z modelow</w:t>
            </w:r>
            <w:r w:rsidR="00954908" w:rsidRPr="00395533">
              <w:rPr>
                <w:sz w:val="22"/>
                <w:szCs w:val="22"/>
              </w:rPr>
              <w:t xml:space="preserve">aniem </w:t>
            </w:r>
            <w:r w:rsidR="001A0CBF" w:rsidRPr="00395533">
              <w:rPr>
                <w:sz w:val="22"/>
                <w:szCs w:val="22"/>
              </w:rPr>
              <w:t>procesów biznesowych organizacji</w:t>
            </w:r>
            <w:r w:rsidR="00CF0B3C" w:rsidRPr="00395533">
              <w:rPr>
                <w:sz w:val="22"/>
                <w:szCs w:val="22"/>
              </w:rPr>
              <w:t>.</w:t>
            </w:r>
          </w:p>
        </w:tc>
      </w:tr>
    </w:tbl>
    <w:p w:rsidR="00480AC6" w:rsidRPr="00395533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95533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95533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395533">
              <w:rPr>
                <w:b/>
                <w:bCs/>
              </w:rPr>
              <w:t>TREŚCI PROGRAMOWE</w:t>
            </w:r>
          </w:p>
        </w:tc>
      </w:tr>
      <w:tr w:rsidR="00D552A5" w:rsidRPr="00395533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395533" w:rsidRDefault="00D552A5" w:rsidP="002B5912">
            <w:pPr>
              <w:pStyle w:val="Nagwek3"/>
              <w:snapToGrid w:val="0"/>
              <w:spacing w:before="60" w:after="20"/>
            </w:pPr>
            <w:r w:rsidRPr="00395533">
              <w:t>Forma zajęć</w:t>
            </w:r>
            <w:r w:rsidR="00F60A81" w:rsidRPr="00395533">
              <w:t xml:space="preserve"> </w:t>
            </w:r>
            <w:r w:rsidR="00381E85" w:rsidRPr="00395533">
              <w:t>–</w:t>
            </w:r>
            <w:r w:rsidR="00F60A81" w:rsidRPr="00395533">
              <w:t xml:space="preserve"> </w:t>
            </w:r>
            <w:r w:rsidR="00D81453" w:rsidRPr="00395533">
              <w:t>wykład</w:t>
            </w:r>
          </w:p>
          <w:p w:rsidR="00BC6F04" w:rsidRPr="00395533" w:rsidRDefault="00BC6F04" w:rsidP="00322EDC"/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95533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395533">
              <w:t>Liczba godzin</w:t>
            </w:r>
            <w:r w:rsidR="00D81453" w:rsidRPr="00395533">
              <w:t xml:space="preserve"> </w:t>
            </w:r>
          </w:p>
        </w:tc>
      </w:tr>
      <w:tr w:rsidR="00D93B60" w:rsidRPr="00395533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B60" w:rsidRPr="00395533" w:rsidRDefault="00D93B6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</w:t>
            </w:r>
            <w:r w:rsidR="006F42AE" w:rsidRPr="00395533">
              <w:rPr>
                <w:bCs/>
              </w:rPr>
              <w:t>0</w:t>
            </w:r>
            <w:r w:rsidRPr="00395533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B60" w:rsidRPr="00395533" w:rsidRDefault="00147F86" w:rsidP="00410362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Wprowadzenie do</w:t>
            </w:r>
            <w:r w:rsidR="00857AD3" w:rsidRPr="00395533">
              <w:rPr>
                <w:sz w:val="22"/>
                <w:szCs w:val="22"/>
              </w:rPr>
              <w:t xml:space="preserve"> identyfikacji, analizy i modelowania biznesu</w:t>
            </w:r>
            <w:r w:rsidR="00410362" w:rsidRPr="00395533">
              <w:rPr>
                <w:sz w:val="22"/>
                <w:szCs w:val="22"/>
              </w:rPr>
              <w:t>. Organizacja, procesy biznesowe, system informacyjny, wiedza organizacji i wymagania informacyjne. Pozyskiwanie wiedzy do identyfikacji procesów biznesowych.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19" w:rsidRPr="00395533" w:rsidRDefault="009F0ECB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88247B" w:rsidRPr="00395533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247B" w:rsidRPr="00395533" w:rsidRDefault="0088247B" w:rsidP="00294B23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</w:t>
            </w:r>
            <w:r w:rsidR="006F42AE" w:rsidRPr="00395533">
              <w:rPr>
                <w:bCs/>
              </w:rPr>
              <w:t>0</w:t>
            </w:r>
            <w:r w:rsidRPr="00395533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47B" w:rsidRPr="00395533" w:rsidRDefault="00410362" w:rsidP="00410362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Wprowadzenie do metodologii modelowania procesów biznesowych. Notacje i narzędzia. Modelowanie kontekstu, obszarów procesowych, hierarchii procesów, przebiegu procesu i dziedziny przedmiotowej.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47B" w:rsidRPr="00395533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F0B3C" w:rsidRPr="00395533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395533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395533" w:rsidRDefault="00410362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Analiza i modelowanie motywacji biznesu. </w:t>
            </w:r>
            <w:r w:rsidR="00C9212D" w:rsidRPr="00395533">
              <w:rPr>
                <w:sz w:val="22"/>
                <w:szCs w:val="22"/>
              </w:rPr>
              <w:t>Szczegółowe d</w:t>
            </w:r>
            <w:r w:rsidRPr="00395533">
              <w:rPr>
                <w:sz w:val="22"/>
                <w:szCs w:val="22"/>
              </w:rPr>
              <w:t>efiniowanie celów, problemów, czynników krytycznych (sukcesu)</w:t>
            </w:r>
            <w:r w:rsidR="00C9212D" w:rsidRPr="00395533">
              <w:rPr>
                <w:sz w:val="22"/>
                <w:szCs w:val="22"/>
              </w:rPr>
              <w:t xml:space="preserve"> i</w:t>
            </w:r>
            <w:r w:rsidRPr="00395533">
              <w:rPr>
                <w:sz w:val="22"/>
                <w:szCs w:val="22"/>
              </w:rPr>
              <w:t xml:space="preserve"> kluczowych czynników efektywności</w:t>
            </w:r>
            <w:r w:rsidR="00C9212D" w:rsidRPr="00395533">
              <w:rPr>
                <w:sz w:val="22"/>
                <w:szCs w:val="22"/>
              </w:rPr>
              <w:t xml:space="preserve"> oraz wzajemnych związków między nimi</w:t>
            </w:r>
            <w:r w:rsidRPr="00395533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395533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F0B3C" w:rsidRPr="00395533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395533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Wprowadzenie do przypadku</w:t>
            </w:r>
            <w:r w:rsidR="00162915" w:rsidRPr="00395533">
              <w:rPr>
                <w:sz w:val="22"/>
                <w:szCs w:val="22"/>
              </w:rPr>
              <w:t xml:space="preserve"> </w:t>
            </w:r>
            <w:r w:rsidRPr="00395533">
              <w:rPr>
                <w:sz w:val="22"/>
                <w:szCs w:val="22"/>
              </w:rPr>
              <w:t xml:space="preserve"> modelowania biznesu handlowego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395533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F0B3C" w:rsidRPr="00395533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395533" w:rsidRDefault="00CF0B3C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</w:t>
            </w:r>
            <w:r w:rsidR="006F42AE" w:rsidRPr="00395533">
              <w:rPr>
                <w:bCs/>
              </w:rPr>
              <w:t>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Wybrane modele procesów biznesowych w firmie handlowej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395533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EA4B7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857AD3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Wybrane modele dziedziny przedmiotowej biznesu handlowego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545F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C9212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Wprowadzenie do przypadku modelowania biznesu telekomunikacyjnego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C9212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Wybrane modele procesów biznesowych w firmie telekomunikacyjnej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C9212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Wy09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Wybrane modele dziedziny przedmiotowej biznesu telekomunikacyjnej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C9212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Wprowadzenie do przypadku modelowania biznesu wdrożeń systemów informatycznych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C9212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Wybrane modele procesów biznesowych w firmie wdrażającej systemy informatyczne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C9212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C9212D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Wybrane modele dziedziny przedmiotowej biznesu wdrożeń systemów informatycznych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C9212D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450B2F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</w:t>
            </w:r>
            <w:r w:rsidR="00450B2F" w:rsidRPr="00395533"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450B2F" w:rsidP="00450B2F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Zarz</w:t>
            </w:r>
            <w:r w:rsidR="00B92D04" w:rsidRPr="00395533">
              <w:rPr>
                <w:sz w:val="22"/>
                <w:szCs w:val="22"/>
              </w:rPr>
              <w:t>ądzanie</w:t>
            </w:r>
            <w:r w:rsidRPr="00395533">
              <w:rPr>
                <w:sz w:val="22"/>
                <w:szCs w:val="22"/>
              </w:rPr>
              <w:t xml:space="preserve"> procesami biznesowymi w oparciu o kluczowe wskaźniki wydajności (KPI) oraz modelowanie procesów biznesowych w architekturze zorientowanej na usługi (SOA).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450B2F" w:rsidRPr="00395533" w:rsidTr="00F1380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0B2F" w:rsidRPr="00395533" w:rsidRDefault="00450B2F" w:rsidP="00F13809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0B2F" w:rsidRPr="00395533" w:rsidRDefault="00450B2F" w:rsidP="00450B2F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Platformy modelowania procesów biznesowych i możliwości ich doskonalenia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B2F" w:rsidRPr="00395533" w:rsidRDefault="00450B2F" w:rsidP="00F13809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395533"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957B34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Sprawdzian pisemny.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C9212D" w:rsidRPr="00395533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12D" w:rsidRPr="00395533" w:rsidRDefault="00C9212D" w:rsidP="00F60A81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D" w:rsidRPr="00395533" w:rsidRDefault="00C9212D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30</w:t>
            </w:r>
          </w:p>
        </w:tc>
      </w:tr>
    </w:tbl>
    <w:p w:rsidR="00252DBF" w:rsidRPr="00395533" w:rsidRDefault="00252DBF">
      <w:pPr>
        <w:rPr>
          <w:sz w:val="12"/>
          <w:szCs w:val="12"/>
        </w:rPr>
      </w:pPr>
    </w:p>
    <w:p w:rsidR="00252DBF" w:rsidRPr="00395533" w:rsidRDefault="00252DBF">
      <w:pPr>
        <w:rPr>
          <w:sz w:val="12"/>
          <w:szCs w:val="12"/>
        </w:rPr>
      </w:pPr>
    </w:p>
    <w:tbl>
      <w:tblPr>
        <w:tblW w:w="0" w:type="auto"/>
        <w:tblInd w:w="-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D2592A" w:rsidRPr="00395533" w:rsidTr="00D2592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92A" w:rsidRPr="00395533" w:rsidRDefault="00D2592A" w:rsidP="000F7F5E">
            <w:pPr>
              <w:pStyle w:val="Nagwek3"/>
              <w:snapToGrid w:val="0"/>
              <w:spacing w:before="60" w:after="20"/>
            </w:pPr>
            <w:r w:rsidRPr="00395533">
              <w:lastRenderedPageBreak/>
              <w:t xml:space="preserve">Forma zajęć – </w:t>
            </w:r>
            <w:r w:rsidRPr="00395533">
              <w:rPr>
                <w:sz w:val="22"/>
                <w:szCs w:val="22"/>
              </w:rPr>
              <w:t>laboratorium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92A" w:rsidRPr="00395533" w:rsidRDefault="00D2592A" w:rsidP="000F7F5E">
            <w:pPr>
              <w:pStyle w:val="Nagwek5"/>
              <w:snapToGrid w:val="0"/>
              <w:spacing w:before="60" w:after="20"/>
              <w:jc w:val="center"/>
            </w:pPr>
            <w:r w:rsidRPr="00395533">
              <w:t>Liczba godzin</w:t>
            </w:r>
          </w:p>
        </w:tc>
      </w:tr>
      <w:tr w:rsidR="002F7C2C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C2C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2F7C2C" w:rsidRPr="00395533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C2C" w:rsidRPr="00395533" w:rsidRDefault="002F7C2C" w:rsidP="001B675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 xml:space="preserve">Wprowadzenie do analizy i modelowania procesów biznesowych organizacji (MPBO) – przykłady </w:t>
            </w:r>
            <w:r w:rsidR="001B6752" w:rsidRPr="00395533">
              <w:rPr>
                <w:bCs/>
                <w:sz w:val="22"/>
                <w:szCs w:val="22"/>
              </w:rPr>
              <w:t>modeli motywacji biznesu. Zapoznanie się z</w:t>
            </w:r>
            <w:r w:rsidRPr="00395533">
              <w:rPr>
                <w:bCs/>
                <w:sz w:val="22"/>
                <w:szCs w:val="22"/>
              </w:rPr>
              <w:t xml:space="preserve"> wybran</w:t>
            </w:r>
            <w:r w:rsidR="001B6752" w:rsidRPr="00395533">
              <w:rPr>
                <w:bCs/>
                <w:sz w:val="22"/>
                <w:szCs w:val="22"/>
              </w:rPr>
              <w:t xml:space="preserve">ym </w:t>
            </w:r>
            <w:r w:rsidRPr="00395533">
              <w:rPr>
                <w:bCs/>
                <w:sz w:val="22"/>
                <w:szCs w:val="22"/>
              </w:rPr>
              <w:t>narzędzi</w:t>
            </w:r>
            <w:r w:rsidR="001B6752" w:rsidRPr="00395533">
              <w:rPr>
                <w:bCs/>
                <w:sz w:val="22"/>
                <w:szCs w:val="22"/>
              </w:rPr>
              <w:t xml:space="preserve">em </w:t>
            </w:r>
            <w:r w:rsidRPr="00395533">
              <w:rPr>
                <w:bCs/>
                <w:sz w:val="22"/>
                <w:szCs w:val="22"/>
              </w:rPr>
              <w:t>modelowania motywacji biznesu. Podział na zespoły studenckie. Wybór liderów projektów.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C2C" w:rsidRPr="00395533" w:rsidRDefault="002F7C2C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2F7C2C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C2C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2F7C2C" w:rsidRPr="00395533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C2C" w:rsidRPr="00395533" w:rsidRDefault="002F7C2C" w:rsidP="001B675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 xml:space="preserve">Wprowadzenie do MPBO – przykłady </w:t>
            </w:r>
            <w:r w:rsidR="001B6752" w:rsidRPr="00395533">
              <w:rPr>
                <w:bCs/>
                <w:sz w:val="22"/>
                <w:szCs w:val="22"/>
              </w:rPr>
              <w:t>modeli przedbiegu procesów biznesowych Zapoznanie się z wybranym narzędziem modelowania procesów biznesowych. Dyskusja możliwych tematów modelowanych przypadków.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C2C" w:rsidRPr="00395533" w:rsidRDefault="002F7C2C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1B6752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6752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1B6752" w:rsidRPr="00395533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6752" w:rsidRPr="00395533" w:rsidRDefault="001B6752" w:rsidP="001B675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>Wprowadzenie do MPBO – przykłady modeli dziedziny przedmiotowej biznesu. Zapoznanie się z wybranym narzędziem modelowania zakresów informacyjnych procesów biznesowych. Deklaracja tematu modelowanego przypadku.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6752" w:rsidRPr="00395533" w:rsidRDefault="001B6752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2F7C2C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C2C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1B6752" w:rsidRPr="00395533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C2C" w:rsidRPr="00395533" w:rsidRDefault="001B6752" w:rsidP="003F339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 xml:space="preserve">Identyfikowanie organizacji będącej środowiskiem modelowania procesów i jej systemu informacyjnego. </w:t>
            </w:r>
            <w:r w:rsidR="002F7C2C" w:rsidRPr="00395533">
              <w:rPr>
                <w:bCs/>
                <w:sz w:val="22"/>
                <w:szCs w:val="22"/>
              </w:rPr>
              <w:t xml:space="preserve">Poszukiwanie, przechowywanie, wstępne przetwarzanie, grupowanie, agregowanie i zestawianie informacji niezbędnych do </w:t>
            </w:r>
            <w:r w:rsidRPr="00395533">
              <w:rPr>
                <w:bCs/>
                <w:sz w:val="22"/>
                <w:szCs w:val="22"/>
              </w:rPr>
              <w:t>modelowania</w:t>
            </w:r>
            <w:r w:rsidR="002F7C2C" w:rsidRPr="00395533">
              <w:rPr>
                <w:bCs/>
                <w:sz w:val="22"/>
                <w:szCs w:val="22"/>
              </w:rPr>
              <w:t>.</w:t>
            </w:r>
            <w:r w:rsidRPr="00395533">
              <w:rPr>
                <w:bCs/>
                <w:sz w:val="22"/>
                <w:szCs w:val="22"/>
              </w:rPr>
              <w:t xml:space="preserve"> Opracowanie deklaracji zadania projektowego według zadanego przez prowadzącego formatu oraz opracowanie planu rozwiązania sytuacji problemowej.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C2C" w:rsidRPr="00395533" w:rsidRDefault="002F7C2C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2F7C2C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C2C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2050A3" w:rsidRPr="00395533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C2C" w:rsidRPr="00395533" w:rsidRDefault="002050A3" w:rsidP="002050A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Sporządzanie modelu motywacji biznesu (celów, problemów, czynników krytycznych i kluczowych czynników efektywności), modelu kontekstu biznesu i jego obszarów procesowych – za pomocą </w:t>
            </w:r>
            <w:r w:rsidR="002F7C2C" w:rsidRPr="00395533">
              <w:rPr>
                <w:bCs/>
                <w:sz w:val="22"/>
                <w:szCs w:val="22"/>
              </w:rPr>
              <w:t xml:space="preserve">wybranego narzędzia informatycznego.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C2C" w:rsidRPr="00395533" w:rsidRDefault="002F7C2C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2F7C2C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C2C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2050A3" w:rsidRPr="00395533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C2C" w:rsidRPr="00395533" w:rsidRDefault="002F7C2C" w:rsidP="002050A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>Dokumentowanie opracowan</w:t>
            </w:r>
            <w:r w:rsidR="002050A3" w:rsidRPr="00395533">
              <w:rPr>
                <w:bCs/>
                <w:sz w:val="22"/>
                <w:szCs w:val="22"/>
              </w:rPr>
              <w:t xml:space="preserve">ych </w:t>
            </w:r>
            <w:r w:rsidRPr="00395533">
              <w:rPr>
                <w:bCs/>
                <w:sz w:val="22"/>
                <w:szCs w:val="22"/>
              </w:rPr>
              <w:t>model</w:t>
            </w:r>
            <w:r w:rsidR="002050A3" w:rsidRPr="00395533">
              <w:rPr>
                <w:bCs/>
                <w:sz w:val="22"/>
                <w:szCs w:val="22"/>
              </w:rPr>
              <w:t xml:space="preserve">i </w:t>
            </w:r>
            <w:r w:rsidRPr="00395533">
              <w:rPr>
                <w:bCs/>
                <w:sz w:val="22"/>
                <w:szCs w:val="22"/>
              </w:rPr>
              <w:t>za pomocą formatki dokumentacji projektowej</w:t>
            </w:r>
            <w:r w:rsidR="00B75781" w:rsidRPr="00395533">
              <w:rPr>
                <w:bCs/>
                <w:sz w:val="22"/>
                <w:szCs w:val="22"/>
              </w:rPr>
              <w:t xml:space="preserve"> - </w:t>
            </w:r>
            <w:r w:rsidR="00B75781" w:rsidRPr="00395533">
              <w:rPr>
                <w:sz w:val="22"/>
                <w:szCs w:val="22"/>
              </w:rPr>
              <w:t>ocena fragmentu projektu (model BMM)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C2C" w:rsidRPr="00395533" w:rsidRDefault="002F7C2C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2050A3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0A3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2050A3" w:rsidRPr="00395533"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0A3" w:rsidRPr="00395533" w:rsidRDefault="002050A3" w:rsidP="002050A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Sporządzanie hierarchii procesów i modelu przypadków użycia dla jej wybranych fragmentów. Modelowanie wybranych przebiegów procesów biznesowych – za pomocą </w:t>
            </w:r>
            <w:r w:rsidRPr="00395533">
              <w:rPr>
                <w:bCs/>
                <w:sz w:val="22"/>
                <w:szCs w:val="22"/>
              </w:rPr>
              <w:t xml:space="preserve">wybranego narzędzia informatycznego.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0A3" w:rsidRPr="00395533" w:rsidRDefault="00D2592A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3</w:t>
            </w:r>
          </w:p>
        </w:tc>
      </w:tr>
      <w:tr w:rsidR="002050A3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0A3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2050A3" w:rsidRPr="00395533"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0A3" w:rsidRPr="00395533" w:rsidRDefault="002050A3" w:rsidP="00B757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>Dokumentowanie opracowanych modeli procesów za pomocą formatki dokumentacji projektowej</w:t>
            </w:r>
            <w:r w:rsidR="00B75781" w:rsidRPr="00395533">
              <w:rPr>
                <w:bCs/>
                <w:sz w:val="22"/>
                <w:szCs w:val="22"/>
              </w:rPr>
              <w:t xml:space="preserve"> - </w:t>
            </w:r>
            <w:r w:rsidR="00B75781" w:rsidRPr="00395533">
              <w:rPr>
                <w:sz w:val="22"/>
                <w:szCs w:val="22"/>
              </w:rPr>
              <w:t>ocena fragmentu projektu (model BPM)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0A3" w:rsidRPr="00395533" w:rsidRDefault="002050A3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2050A3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0A3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La0</w:t>
            </w:r>
            <w:r w:rsidR="002050A3" w:rsidRPr="00395533"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0A3" w:rsidRPr="00395533" w:rsidRDefault="002050A3" w:rsidP="002050A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Sporządzanie modelu dziedziny przedmiotowej (ERD, diagramu klas) dla modelowanych procesów biznesowych – za pomocą </w:t>
            </w:r>
            <w:r w:rsidRPr="00395533">
              <w:rPr>
                <w:bCs/>
                <w:sz w:val="22"/>
                <w:szCs w:val="22"/>
              </w:rPr>
              <w:t xml:space="preserve">wybranego narzędzia informatycznego.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0A3" w:rsidRPr="00395533" w:rsidRDefault="00D2592A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3</w:t>
            </w:r>
          </w:p>
        </w:tc>
      </w:tr>
      <w:tr w:rsidR="002050A3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0A3" w:rsidRPr="00395533" w:rsidRDefault="00D2592A" w:rsidP="00D2592A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0A3" w:rsidRPr="00395533" w:rsidRDefault="002050A3" w:rsidP="00D2592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 xml:space="preserve">Dokumentowanie opracowanych modeli </w:t>
            </w:r>
            <w:r w:rsidR="00D2592A" w:rsidRPr="00395533">
              <w:rPr>
                <w:bCs/>
                <w:sz w:val="22"/>
                <w:szCs w:val="22"/>
              </w:rPr>
              <w:t xml:space="preserve">(ERD, klas) </w:t>
            </w:r>
            <w:r w:rsidRPr="00395533">
              <w:rPr>
                <w:bCs/>
                <w:sz w:val="22"/>
                <w:szCs w:val="22"/>
              </w:rPr>
              <w:t>za pomocą formatki dokumentacji projektowej</w:t>
            </w:r>
            <w:r w:rsidR="00B75781" w:rsidRPr="00395533">
              <w:rPr>
                <w:bCs/>
                <w:sz w:val="22"/>
                <w:szCs w:val="22"/>
              </w:rPr>
              <w:t xml:space="preserve"> - </w:t>
            </w:r>
            <w:r w:rsidR="00B75781" w:rsidRPr="00395533">
              <w:rPr>
                <w:sz w:val="22"/>
                <w:szCs w:val="22"/>
              </w:rPr>
              <w:t>ocena fragmentu projektu (model ERD)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0A3" w:rsidRPr="00395533" w:rsidRDefault="002050A3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D2592A" w:rsidRPr="00395533" w:rsidTr="000F7F5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92A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92A" w:rsidRPr="00395533" w:rsidRDefault="00D2592A" w:rsidP="00D2592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>Integracja dokumentacji projektowej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92A" w:rsidRPr="00395533" w:rsidRDefault="00D2592A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546550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550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550" w:rsidRPr="00395533" w:rsidRDefault="00546550" w:rsidP="000F7F5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>Prezentacja problemu decyzyjnego i jego rozwiązania na forum grupy. Ocena przez prowadzącego – część 1</w:t>
            </w:r>
            <w:r w:rsidRPr="00395533">
              <w:rPr>
                <w:sz w:val="22"/>
                <w:szCs w:val="22"/>
              </w:rPr>
              <w:t>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550" w:rsidRPr="00395533" w:rsidRDefault="00546550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546550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550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550" w:rsidRPr="00395533" w:rsidRDefault="00546550" w:rsidP="000F7F5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>Prezentacja problemu decyzyjnego i jego rozwiązania na forum grupy. Ocena przez prowadzącego – część 2</w:t>
            </w:r>
            <w:r w:rsidRPr="00395533">
              <w:rPr>
                <w:sz w:val="22"/>
                <w:szCs w:val="22"/>
              </w:rPr>
              <w:t>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550" w:rsidRPr="00395533" w:rsidRDefault="00546550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2F7C2C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C2C" w:rsidRPr="00395533" w:rsidRDefault="00D2592A" w:rsidP="000F7F5E">
            <w:pPr>
              <w:snapToGrid w:val="0"/>
              <w:spacing w:before="20" w:after="20"/>
              <w:rPr>
                <w:bCs/>
              </w:rPr>
            </w:pPr>
            <w:r w:rsidRPr="00395533">
              <w:rPr>
                <w:bCs/>
              </w:rPr>
              <w:t>La14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C2C" w:rsidRPr="00395533" w:rsidRDefault="002F7C2C" w:rsidP="0054655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95533">
              <w:rPr>
                <w:bCs/>
                <w:sz w:val="22"/>
                <w:szCs w:val="22"/>
              </w:rPr>
              <w:t xml:space="preserve">Propozycje ocen końcowych, dyskusja i klasyfikacja istotnych problemów </w:t>
            </w:r>
            <w:r w:rsidR="00546550" w:rsidRPr="00395533">
              <w:rPr>
                <w:bCs/>
                <w:sz w:val="22"/>
                <w:szCs w:val="22"/>
              </w:rPr>
              <w:t>modelowania procesów</w:t>
            </w:r>
            <w:r w:rsidRPr="00395533">
              <w:rPr>
                <w:bCs/>
                <w:sz w:val="22"/>
                <w:szCs w:val="22"/>
              </w:rPr>
              <w:t xml:space="preserve"> zidentyfikowanych podczas zajęć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C2C" w:rsidRPr="00395533" w:rsidRDefault="002F7C2C" w:rsidP="000F7F5E">
            <w:pPr>
              <w:snapToGrid w:val="0"/>
              <w:spacing w:before="20" w:after="20"/>
              <w:jc w:val="center"/>
              <w:rPr>
                <w:b/>
              </w:rPr>
            </w:pPr>
            <w:r w:rsidRPr="00395533">
              <w:rPr>
                <w:b/>
              </w:rPr>
              <w:t>2</w:t>
            </w:r>
          </w:p>
        </w:tc>
      </w:tr>
      <w:tr w:rsidR="00D2592A" w:rsidRPr="00395533" w:rsidTr="00D2592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92A" w:rsidRPr="00395533" w:rsidRDefault="00D2592A" w:rsidP="000F7F5E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92A" w:rsidRPr="00395533" w:rsidRDefault="00D2592A" w:rsidP="000F7F5E">
            <w:pPr>
              <w:rPr>
                <w:b/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92A" w:rsidRPr="00395533" w:rsidRDefault="00D2592A" w:rsidP="000F7F5E">
            <w:pPr>
              <w:jc w:val="center"/>
              <w:rPr>
                <w:b/>
                <w:sz w:val="22"/>
                <w:szCs w:val="22"/>
              </w:rPr>
            </w:pPr>
            <w:r w:rsidRPr="00395533">
              <w:rPr>
                <w:b/>
              </w:rPr>
              <w:t>30</w:t>
            </w:r>
          </w:p>
        </w:tc>
      </w:tr>
    </w:tbl>
    <w:p w:rsidR="00252DBF" w:rsidRPr="00395533" w:rsidRDefault="00252DBF">
      <w:pPr>
        <w:rPr>
          <w:sz w:val="12"/>
          <w:szCs w:val="12"/>
        </w:rPr>
      </w:pPr>
    </w:p>
    <w:p w:rsidR="00F60A81" w:rsidRPr="00395533" w:rsidRDefault="00F60A81">
      <w:pPr>
        <w:rPr>
          <w:sz w:val="12"/>
          <w:szCs w:val="12"/>
        </w:rPr>
      </w:pPr>
    </w:p>
    <w:p w:rsidR="00252DBF" w:rsidRPr="00395533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9553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395533" w:rsidRDefault="00034144" w:rsidP="008F1AD2">
            <w:pPr>
              <w:pStyle w:val="Nagwek3"/>
              <w:snapToGrid w:val="0"/>
              <w:spacing w:before="60" w:after="20"/>
            </w:pPr>
            <w:r w:rsidRPr="00395533">
              <w:t xml:space="preserve">STOSOWANE </w:t>
            </w:r>
            <w:r w:rsidR="009A3831" w:rsidRPr="00395533">
              <w:t>NARZĘDZIA DYDAKTYCZNE</w:t>
            </w:r>
          </w:p>
        </w:tc>
      </w:tr>
      <w:tr w:rsidR="009A3831" w:rsidRPr="0039553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6F" w:rsidRPr="00395533" w:rsidRDefault="00DC5082" w:rsidP="0085533D">
            <w:r w:rsidRPr="00395533">
              <w:t>N</w:t>
            </w:r>
            <w:r w:rsidR="00923E62" w:rsidRPr="00395533">
              <w:t xml:space="preserve">1 - </w:t>
            </w:r>
            <w:r w:rsidR="009D1E64" w:rsidRPr="00395533">
              <w:t>W</w:t>
            </w:r>
            <w:r w:rsidR="00104752" w:rsidRPr="00395533">
              <w:t>ykład informacyjn</w:t>
            </w:r>
            <w:r w:rsidR="009D1E64" w:rsidRPr="00395533">
              <w:t>o-problemow</w:t>
            </w:r>
            <w:r w:rsidR="00104752" w:rsidRPr="00395533">
              <w:t>y</w:t>
            </w:r>
            <w:r w:rsidR="00923E62" w:rsidRPr="00395533">
              <w:t xml:space="preserve">, </w:t>
            </w:r>
          </w:p>
          <w:p w:rsidR="00DC069F" w:rsidRPr="00395533" w:rsidRDefault="00DC069F" w:rsidP="0085533D">
            <w:r w:rsidRPr="00395533">
              <w:t>N</w:t>
            </w:r>
            <w:r w:rsidR="009D1E64" w:rsidRPr="00395533">
              <w:t>2</w:t>
            </w:r>
            <w:r w:rsidRPr="00395533">
              <w:t xml:space="preserve"> - </w:t>
            </w:r>
            <w:r w:rsidR="009D1E64" w:rsidRPr="00395533">
              <w:t>P</w:t>
            </w:r>
            <w:r w:rsidRPr="00395533">
              <w:t xml:space="preserve">rezentacja multimedialna, </w:t>
            </w:r>
          </w:p>
          <w:p w:rsidR="00DC069F" w:rsidRPr="00395533" w:rsidRDefault="009D1E64" w:rsidP="0085533D">
            <w:r w:rsidRPr="00395533">
              <w:t>N3</w:t>
            </w:r>
            <w:r w:rsidR="00923E62" w:rsidRPr="00395533">
              <w:t xml:space="preserve"> </w:t>
            </w:r>
            <w:r w:rsidRPr="00395533">
              <w:t>–</w:t>
            </w:r>
            <w:r w:rsidR="00971585" w:rsidRPr="00395533">
              <w:t xml:space="preserve"> </w:t>
            </w:r>
            <w:r w:rsidRPr="00395533">
              <w:t>Instrukcja laboratoryjna</w:t>
            </w:r>
            <w:r w:rsidR="00923E62" w:rsidRPr="00395533">
              <w:t xml:space="preserve">, </w:t>
            </w:r>
          </w:p>
          <w:p w:rsidR="00FF2C4D" w:rsidRPr="00395533" w:rsidRDefault="00FF2C4D" w:rsidP="0085533D">
            <w:r w:rsidRPr="00395533">
              <w:t>N4 – Instruktaż podczas zajęć laboratoryjnych,</w:t>
            </w:r>
          </w:p>
          <w:p w:rsidR="00FF2C4D" w:rsidRPr="00395533" w:rsidRDefault="00FF2C4D" w:rsidP="0085533D">
            <w:r w:rsidRPr="00395533">
              <w:t xml:space="preserve">N5 – </w:t>
            </w:r>
            <w:r w:rsidR="00C8682D" w:rsidRPr="00395533">
              <w:t>D</w:t>
            </w:r>
            <w:r w:rsidRPr="00395533">
              <w:t>yskusja grupowa</w:t>
            </w:r>
            <w:r w:rsidR="00C8682D" w:rsidRPr="00395533">
              <w:t xml:space="preserve"> podczas zajęć</w:t>
            </w:r>
            <w:r w:rsidRPr="00395533">
              <w:t>,</w:t>
            </w:r>
          </w:p>
          <w:p w:rsidR="00FF2C4D" w:rsidRPr="00395533" w:rsidRDefault="00FF2C4D" w:rsidP="00FF2C4D">
            <w:r w:rsidRPr="00395533">
              <w:lastRenderedPageBreak/>
              <w:t>N</w:t>
            </w:r>
            <w:r w:rsidR="00B34ACA" w:rsidRPr="00395533">
              <w:t>6</w:t>
            </w:r>
            <w:r w:rsidR="00C8682D" w:rsidRPr="00395533">
              <w:t xml:space="preserve"> – I</w:t>
            </w:r>
            <w:r w:rsidRPr="00395533">
              <w:t>nternetowa dydaktyczna dyskusja grupowa,</w:t>
            </w:r>
          </w:p>
          <w:p w:rsidR="00B34ACA" w:rsidRPr="00395533" w:rsidRDefault="00FF2C4D" w:rsidP="0085533D">
            <w:r w:rsidRPr="00395533">
              <w:t>N</w:t>
            </w:r>
            <w:r w:rsidR="00B34ACA" w:rsidRPr="00395533">
              <w:t>7</w:t>
            </w:r>
            <w:r w:rsidR="00954908" w:rsidRPr="00395533">
              <w:t xml:space="preserve"> – S</w:t>
            </w:r>
            <w:r w:rsidR="00E6691C" w:rsidRPr="00395533">
              <w:t xml:space="preserve">tanowisko komputerowe z </w:t>
            </w:r>
            <w:r w:rsidRPr="00395533">
              <w:t xml:space="preserve">dedykowanym do zajęć </w:t>
            </w:r>
            <w:r w:rsidR="00E6691C" w:rsidRPr="00395533">
              <w:t>oprogramowaniem</w:t>
            </w:r>
          </w:p>
          <w:p w:rsidR="00E46DDF" w:rsidRPr="00395533" w:rsidRDefault="00D2592A" w:rsidP="0085533D">
            <w:r w:rsidRPr="00395533">
              <w:t xml:space="preserve">N8 - </w:t>
            </w:r>
            <w:r w:rsidR="00BA3D6E" w:rsidRPr="00395533">
              <w:t>Przygotowanie raportu z analizy</w:t>
            </w:r>
          </w:p>
          <w:p w:rsidR="00B34ACA" w:rsidRPr="00395533" w:rsidRDefault="00B34ACA" w:rsidP="00B34ACA">
            <w:r w:rsidRPr="00395533">
              <w:t>N</w:t>
            </w:r>
            <w:r w:rsidR="00E46DDF" w:rsidRPr="00395533">
              <w:t>9</w:t>
            </w:r>
            <w:r w:rsidR="00D2592A" w:rsidRPr="00395533">
              <w:t xml:space="preserve">- </w:t>
            </w:r>
            <w:r w:rsidRPr="00395533">
              <w:t xml:space="preserve"> Sprawdzian praktyczny przy komputerze</w:t>
            </w:r>
          </w:p>
          <w:p w:rsidR="007358EE" w:rsidRPr="00395533" w:rsidRDefault="00B34ACA" w:rsidP="0056061F">
            <w:r w:rsidRPr="00395533">
              <w:t>N</w:t>
            </w:r>
            <w:r w:rsidR="00E46DDF" w:rsidRPr="00395533">
              <w:t>10</w:t>
            </w:r>
            <w:r w:rsidR="00D2592A" w:rsidRPr="00395533">
              <w:t xml:space="preserve"> -</w:t>
            </w:r>
            <w:r w:rsidRPr="00395533">
              <w:t xml:space="preserve"> </w:t>
            </w:r>
            <w:r w:rsidR="0056061F" w:rsidRPr="00395533">
              <w:t>Egzamin</w:t>
            </w:r>
            <w:r w:rsidRPr="00395533">
              <w:t xml:space="preserve"> pisemny</w:t>
            </w:r>
          </w:p>
        </w:tc>
      </w:tr>
    </w:tbl>
    <w:p w:rsidR="008F1AD2" w:rsidRPr="00395533" w:rsidRDefault="008F1AD2"/>
    <w:p w:rsidR="007333C4" w:rsidRPr="00395533" w:rsidRDefault="007333C4" w:rsidP="007333C4">
      <w:pPr>
        <w:jc w:val="center"/>
        <w:rPr>
          <w:b/>
          <w:sz w:val="22"/>
          <w:szCs w:val="22"/>
        </w:rPr>
      </w:pPr>
      <w:r w:rsidRPr="00395533">
        <w:rPr>
          <w:b/>
          <w:sz w:val="22"/>
          <w:szCs w:val="22"/>
        </w:rPr>
        <w:t xml:space="preserve">OCENA OSIĄGNIĘCIA </w:t>
      </w:r>
      <w:r w:rsidR="00C1459D" w:rsidRPr="00395533">
        <w:rPr>
          <w:b/>
          <w:sz w:val="22"/>
          <w:szCs w:val="22"/>
        </w:rPr>
        <w:t xml:space="preserve">PRZEDMIOTOWYCH </w:t>
      </w:r>
      <w:r w:rsidRPr="00395533">
        <w:rPr>
          <w:b/>
          <w:sz w:val="22"/>
          <w:szCs w:val="22"/>
        </w:rPr>
        <w:t xml:space="preserve">EFEKTÓW </w:t>
      </w:r>
      <w:r w:rsidR="008349EC" w:rsidRPr="008349EC">
        <w:rPr>
          <w:b/>
          <w:sz w:val="22"/>
          <w:szCs w:val="22"/>
        </w:rPr>
        <w:t>UCZENIA SIĘ</w:t>
      </w:r>
    </w:p>
    <w:p w:rsidR="007333C4" w:rsidRPr="00395533" w:rsidRDefault="007333C4" w:rsidP="005D4EA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358"/>
      </w:tblGrid>
      <w:tr w:rsidR="007333C4" w:rsidRPr="00395533" w:rsidTr="00AA46FB">
        <w:tc>
          <w:tcPr>
            <w:tcW w:w="2518" w:type="dxa"/>
          </w:tcPr>
          <w:p w:rsidR="007333C4" w:rsidRPr="00395533" w:rsidRDefault="007333C4" w:rsidP="009D49C5">
            <w:pPr>
              <w:rPr>
                <w:sz w:val="22"/>
                <w:szCs w:val="22"/>
              </w:rPr>
            </w:pPr>
            <w:r w:rsidRPr="00395533">
              <w:rPr>
                <w:b/>
                <w:sz w:val="22"/>
                <w:szCs w:val="22"/>
              </w:rPr>
              <w:t>Ocen</w:t>
            </w:r>
            <w:r w:rsidR="009D49C5" w:rsidRPr="00395533">
              <w:rPr>
                <w:b/>
                <w:sz w:val="22"/>
                <w:szCs w:val="22"/>
              </w:rPr>
              <w:t>y</w:t>
            </w:r>
            <w:r w:rsidR="009D49C5" w:rsidRPr="00395533">
              <w:rPr>
                <w:b/>
                <w:bCs/>
              </w:rPr>
              <w:t xml:space="preserve"> </w:t>
            </w:r>
            <w:r w:rsidR="009D49C5" w:rsidRPr="00395533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:rsidR="007333C4" w:rsidRPr="00395533" w:rsidRDefault="007333C4" w:rsidP="007C72CA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Numer efektu </w:t>
            </w:r>
            <w:r w:rsidR="00343B54">
              <w:rPr>
                <w:sz w:val="22"/>
                <w:szCs w:val="22"/>
              </w:rPr>
              <w:t>uczenia się</w:t>
            </w:r>
          </w:p>
        </w:tc>
        <w:tc>
          <w:tcPr>
            <w:tcW w:w="4358" w:type="dxa"/>
          </w:tcPr>
          <w:p w:rsidR="007333C4" w:rsidRPr="00395533" w:rsidRDefault="007333C4" w:rsidP="007333C4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Sposób oceny os</w:t>
            </w:r>
            <w:bookmarkStart w:id="0" w:name="_GoBack"/>
            <w:bookmarkEnd w:id="0"/>
            <w:r w:rsidRPr="00395533">
              <w:rPr>
                <w:sz w:val="22"/>
                <w:szCs w:val="22"/>
              </w:rPr>
              <w:t xml:space="preserve">iągnięcia efektu </w:t>
            </w:r>
            <w:r w:rsidR="00343B54">
              <w:rPr>
                <w:sz w:val="22"/>
                <w:szCs w:val="22"/>
              </w:rPr>
              <w:t>uczenia się</w:t>
            </w:r>
          </w:p>
        </w:tc>
      </w:tr>
      <w:tr w:rsidR="007333C4" w:rsidRPr="00395533" w:rsidTr="00AA46FB">
        <w:tc>
          <w:tcPr>
            <w:tcW w:w="2518" w:type="dxa"/>
          </w:tcPr>
          <w:p w:rsidR="007333C4" w:rsidRPr="00395533" w:rsidRDefault="00E46DDF" w:rsidP="007C72CA">
            <w:r w:rsidRPr="00395533">
              <w:t>F1</w:t>
            </w:r>
          </w:p>
        </w:tc>
        <w:tc>
          <w:tcPr>
            <w:tcW w:w="2410" w:type="dxa"/>
          </w:tcPr>
          <w:p w:rsidR="006E26C7" w:rsidRPr="00395533" w:rsidRDefault="00343B54" w:rsidP="00AA46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46DDF" w:rsidRPr="00395533">
              <w:rPr>
                <w:sz w:val="22"/>
                <w:szCs w:val="22"/>
              </w:rPr>
              <w:t>_U01</w:t>
            </w:r>
            <w:r w:rsidR="001B26FC" w:rsidRPr="0039553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</w:t>
            </w:r>
            <w:r w:rsidR="001B26FC" w:rsidRPr="00395533">
              <w:rPr>
                <w:sz w:val="22"/>
                <w:szCs w:val="22"/>
              </w:rPr>
              <w:t>_U02</w:t>
            </w:r>
          </w:p>
        </w:tc>
        <w:tc>
          <w:tcPr>
            <w:tcW w:w="4358" w:type="dxa"/>
          </w:tcPr>
          <w:p w:rsidR="007333C4" w:rsidRPr="00395533" w:rsidRDefault="00BA3D6E" w:rsidP="00D2592A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Ocena </w:t>
            </w:r>
            <w:r w:rsidR="00D2592A" w:rsidRPr="00395533">
              <w:rPr>
                <w:sz w:val="22"/>
                <w:szCs w:val="22"/>
              </w:rPr>
              <w:t>fragmentu projektu (model BMM)</w:t>
            </w:r>
            <w:r w:rsidR="002F6FF1" w:rsidRPr="00395533">
              <w:rPr>
                <w:sz w:val="22"/>
                <w:szCs w:val="22"/>
              </w:rPr>
              <w:t xml:space="preserve"> </w:t>
            </w:r>
          </w:p>
        </w:tc>
      </w:tr>
      <w:tr w:rsidR="007333C4" w:rsidRPr="00395533" w:rsidTr="00AA46FB">
        <w:tc>
          <w:tcPr>
            <w:tcW w:w="2518" w:type="dxa"/>
          </w:tcPr>
          <w:p w:rsidR="007333C4" w:rsidRPr="00395533" w:rsidRDefault="00E46DDF" w:rsidP="007C72CA">
            <w:r w:rsidRPr="00395533">
              <w:t>F2</w:t>
            </w:r>
          </w:p>
        </w:tc>
        <w:tc>
          <w:tcPr>
            <w:tcW w:w="2410" w:type="dxa"/>
          </w:tcPr>
          <w:p w:rsidR="007333C4" w:rsidRPr="00395533" w:rsidRDefault="00343B54" w:rsidP="00E4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B26FC" w:rsidRPr="00395533">
              <w:rPr>
                <w:sz w:val="22"/>
                <w:szCs w:val="22"/>
              </w:rPr>
              <w:t xml:space="preserve">_U01, </w:t>
            </w:r>
            <w:r>
              <w:rPr>
                <w:sz w:val="22"/>
                <w:szCs w:val="22"/>
              </w:rPr>
              <w:t>PEU</w:t>
            </w:r>
            <w:r w:rsidR="001B26FC" w:rsidRPr="00395533">
              <w:rPr>
                <w:sz w:val="22"/>
                <w:szCs w:val="22"/>
              </w:rPr>
              <w:t>_U02</w:t>
            </w:r>
          </w:p>
        </w:tc>
        <w:tc>
          <w:tcPr>
            <w:tcW w:w="4358" w:type="dxa"/>
          </w:tcPr>
          <w:p w:rsidR="007333C4" w:rsidRPr="00395533" w:rsidRDefault="00D2592A" w:rsidP="00D2592A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Ocena fragmentu projektu (model BPM)</w:t>
            </w:r>
          </w:p>
        </w:tc>
      </w:tr>
      <w:tr w:rsidR="007333C4" w:rsidRPr="00395533" w:rsidTr="00AA46FB">
        <w:tc>
          <w:tcPr>
            <w:tcW w:w="2518" w:type="dxa"/>
          </w:tcPr>
          <w:p w:rsidR="007333C4" w:rsidRPr="00395533" w:rsidRDefault="00E46DDF" w:rsidP="007C72CA">
            <w:r w:rsidRPr="00395533">
              <w:t>F3</w:t>
            </w:r>
          </w:p>
        </w:tc>
        <w:tc>
          <w:tcPr>
            <w:tcW w:w="2410" w:type="dxa"/>
          </w:tcPr>
          <w:p w:rsidR="007333C4" w:rsidRPr="00395533" w:rsidRDefault="00343B54" w:rsidP="00E4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B26FC" w:rsidRPr="00395533">
              <w:rPr>
                <w:sz w:val="22"/>
                <w:szCs w:val="22"/>
              </w:rPr>
              <w:t xml:space="preserve">_U01, </w:t>
            </w:r>
            <w:r>
              <w:rPr>
                <w:sz w:val="22"/>
                <w:szCs w:val="22"/>
              </w:rPr>
              <w:t>PEU</w:t>
            </w:r>
            <w:r w:rsidR="001B26FC" w:rsidRPr="00395533">
              <w:rPr>
                <w:sz w:val="22"/>
                <w:szCs w:val="22"/>
              </w:rPr>
              <w:t>_U02</w:t>
            </w:r>
          </w:p>
        </w:tc>
        <w:tc>
          <w:tcPr>
            <w:tcW w:w="4358" w:type="dxa"/>
          </w:tcPr>
          <w:p w:rsidR="007333C4" w:rsidRPr="00395533" w:rsidRDefault="00D2592A" w:rsidP="00D2592A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Ocena fragmentu projektu (model ERD)</w:t>
            </w:r>
          </w:p>
        </w:tc>
      </w:tr>
      <w:tr w:rsidR="00E46DDF" w:rsidRPr="00395533" w:rsidTr="00AA46FB">
        <w:tc>
          <w:tcPr>
            <w:tcW w:w="2518" w:type="dxa"/>
          </w:tcPr>
          <w:p w:rsidR="00E46DDF" w:rsidRPr="00395533" w:rsidRDefault="00E46DDF" w:rsidP="000359C0">
            <w:r w:rsidRPr="00395533">
              <w:t>P</w:t>
            </w:r>
          </w:p>
        </w:tc>
        <w:tc>
          <w:tcPr>
            <w:tcW w:w="2410" w:type="dxa"/>
          </w:tcPr>
          <w:p w:rsidR="00E46DDF" w:rsidRPr="00395533" w:rsidRDefault="00343B54" w:rsidP="001B26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46DDF" w:rsidRPr="00395533">
              <w:rPr>
                <w:sz w:val="22"/>
                <w:szCs w:val="22"/>
              </w:rPr>
              <w:t xml:space="preserve">_W01, </w:t>
            </w:r>
            <w:r>
              <w:rPr>
                <w:sz w:val="22"/>
                <w:szCs w:val="22"/>
              </w:rPr>
              <w:t>PEU</w:t>
            </w:r>
            <w:r w:rsidR="00E46DDF" w:rsidRPr="00395533">
              <w:rPr>
                <w:sz w:val="22"/>
                <w:szCs w:val="22"/>
              </w:rPr>
              <w:t xml:space="preserve">_W02, </w:t>
            </w:r>
          </w:p>
        </w:tc>
        <w:tc>
          <w:tcPr>
            <w:tcW w:w="4358" w:type="dxa"/>
          </w:tcPr>
          <w:p w:rsidR="00E46DDF" w:rsidRPr="00395533" w:rsidRDefault="00D2592A" w:rsidP="000359C0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 xml:space="preserve">Końcowa prezentacja projektu </w:t>
            </w:r>
          </w:p>
        </w:tc>
      </w:tr>
      <w:tr w:rsidR="00E46DDF" w:rsidRPr="00395533" w:rsidTr="007C72CA">
        <w:tc>
          <w:tcPr>
            <w:tcW w:w="9286" w:type="dxa"/>
            <w:gridSpan w:val="3"/>
          </w:tcPr>
          <w:p w:rsidR="00E46DDF" w:rsidRPr="00395533" w:rsidRDefault="00E46DDF" w:rsidP="00A12397">
            <w:pPr>
              <w:rPr>
                <w:sz w:val="22"/>
                <w:szCs w:val="22"/>
              </w:rPr>
            </w:pPr>
            <w:r w:rsidRPr="00395533">
              <w:rPr>
                <w:sz w:val="22"/>
                <w:szCs w:val="22"/>
              </w:rPr>
              <w:t>F=3, P=1</w:t>
            </w:r>
          </w:p>
        </w:tc>
      </w:tr>
    </w:tbl>
    <w:p w:rsidR="009A33BF" w:rsidRPr="00395533" w:rsidRDefault="009A33BF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95533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395533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395533">
              <w:rPr>
                <w:b/>
                <w:bCs/>
              </w:rPr>
              <w:t>LITERATURA PODSTAWOWA I UZUPEŁNIAJĄCA</w:t>
            </w:r>
          </w:p>
        </w:tc>
      </w:tr>
      <w:tr w:rsidR="002B5912" w:rsidRPr="00395533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395533" w:rsidRDefault="002B5912">
            <w:pPr>
              <w:snapToGrid w:val="0"/>
              <w:spacing w:after="60"/>
              <w:rPr>
                <w:bCs/>
                <w:caps/>
                <w:szCs w:val="18"/>
              </w:rPr>
            </w:pPr>
          </w:p>
          <w:p w:rsidR="002B5912" w:rsidRPr="00395533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395533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A062DF" w:rsidRPr="00395533" w:rsidRDefault="00A062DF" w:rsidP="00A062DF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 xml:space="preserve">[1] </w:t>
            </w:r>
            <w:proofErr w:type="spellStart"/>
            <w:r w:rsidRPr="00395533">
              <w:rPr>
                <w:sz w:val="20"/>
                <w:szCs w:val="20"/>
              </w:rPr>
              <w:t>Barker</w:t>
            </w:r>
            <w:proofErr w:type="spellEnd"/>
            <w:r w:rsidRPr="00395533">
              <w:rPr>
                <w:sz w:val="20"/>
                <w:szCs w:val="20"/>
              </w:rPr>
              <w:t xml:space="preserve"> R., </w:t>
            </w:r>
            <w:r w:rsidRPr="00395533">
              <w:rPr>
                <w:i/>
                <w:sz w:val="20"/>
                <w:szCs w:val="20"/>
              </w:rPr>
              <w:t>CASE*Method - Modelowanie związków encji</w:t>
            </w:r>
            <w:r w:rsidRPr="00395533">
              <w:rPr>
                <w:sz w:val="20"/>
                <w:szCs w:val="20"/>
              </w:rPr>
              <w:t>, , PWN, Warszawa 1996.</w:t>
            </w:r>
          </w:p>
          <w:p w:rsidR="0028060E" w:rsidRPr="00395533" w:rsidRDefault="00A062DF" w:rsidP="00A062DF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[2</w:t>
            </w:r>
            <w:r w:rsidR="0028060E" w:rsidRPr="00395533">
              <w:rPr>
                <w:sz w:val="20"/>
                <w:szCs w:val="20"/>
              </w:rPr>
              <w:t xml:space="preserve">] </w:t>
            </w:r>
            <w:proofErr w:type="spellStart"/>
            <w:r w:rsidR="0028060E" w:rsidRPr="00395533">
              <w:rPr>
                <w:sz w:val="20"/>
                <w:szCs w:val="20"/>
              </w:rPr>
              <w:t>Bitkowska</w:t>
            </w:r>
            <w:proofErr w:type="spellEnd"/>
            <w:r w:rsidR="0028060E" w:rsidRPr="00395533">
              <w:rPr>
                <w:sz w:val="20"/>
                <w:szCs w:val="20"/>
              </w:rPr>
              <w:t xml:space="preserve"> A., Zarządzanie procesami biznesowymi w przedsiębiorstwie, VIZJA </w:t>
            </w:r>
            <w:proofErr w:type="spellStart"/>
            <w:r w:rsidR="0028060E" w:rsidRPr="00395533">
              <w:rPr>
                <w:sz w:val="20"/>
                <w:szCs w:val="20"/>
              </w:rPr>
              <w:t>Press&amp;IT</w:t>
            </w:r>
            <w:proofErr w:type="spellEnd"/>
            <w:r w:rsidR="0028060E" w:rsidRPr="00395533">
              <w:rPr>
                <w:sz w:val="20"/>
                <w:szCs w:val="20"/>
              </w:rPr>
              <w:t>, Warszawa, 2009</w:t>
            </w:r>
          </w:p>
          <w:p w:rsidR="008238C3" w:rsidRPr="00395533" w:rsidRDefault="00A062DF" w:rsidP="008238C3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[3</w:t>
            </w:r>
            <w:r w:rsidR="008238C3" w:rsidRPr="00395533">
              <w:rPr>
                <w:sz w:val="20"/>
                <w:szCs w:val="20"/>
              </w:rPr>
              <w:t xml:space="preserve">] Dąbrowski W., Stasiak A., Wolski M., </w:t>
            </w:r>
            <w:r w:rsidR="008238C3" w:rsidRPr="00395533">
              <w:rPr>
                <w:i/>
                <w:sz w:val="20"/>
                <w:szCs w:val="20"/>
              </w:rPr>
              <w:t>Modelowanie systemów informatycznych w języku UML 2.1 w praktyce</w:t>
            </w:r>
            <w:r w:rsidR="008238C3" w:rsidRPr="00395533">
              <w:rPr>
                <w:sz w:val="20"/>
                <w:szCs w:val="20"/>
              </w:rPr>
              <w:t>, PWN, MIKOM, Warszawa 2007.</w:t>
            </w:r>
          </w:p>
          <w:p w:rsidR="00E6691C" w:rsidRPr="00395533" w:rsidRDefault="00E6691C" w:rsidP="005D4EA0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[</w:t>
            </w:r>
            <w:r w:rsidR="00A062DF" w:rsidRPr="00395533">
              <w:rPr>
                <w:sz w:val="20"/>
                <w:szCs w:val="20"/>
              </w:rPr>
              <w:t>4</w:t>
            </w:r>
            <w:r w:rsidRPr="00395533">
              <w:rPr>
                <w:sz w:val="20"/>
                <w:szCs w:val="20"/>
              </w:rPr>
              <w:t xml:space="preserve">] </w:t>
            </w:r>
            <w:proofErr w:type="spellStart"/>
            <w:r w:rsidRPr="00395533">
              <w:rPr>
                <w:sz w:val="20"/>
                <w:szCs w:val="20"/>
              </w:rPr>
              <w:t>Drejewicz</w:t>
            </w:r>
            <w:proofErr w:type="spellEnd"/>
            <w:r w:rsidRPr="00395533">
              <w:rPr>
                <w:sz w:val="20"/>
                <w:szCs w:val="20"/>
              </w:rPr>
              <w:t xml:space="preserve"> S., </w:t>
            </w:r>
            <w:r w:rsidRPr="00395533">
              <w:rPr>
                <w:i/>
                <w:sz w:val="20"/>
                <w:szCs w:val="20"/>
              </w:rPr>
              <w:t>Zrozumieć BPMN</w:t>
            </w:r>
            <w:r w:rsidRPr="00395533">
              <w:rPr>
                <w:sz w:val="20"/>
                <w:szCs w:val="20"/>
              </w:rPr>
              <w:t>. Helion, Wrocław 2012</w:t>
            </w:r>
          </w:p>
          <w:p w:rsidR="006F01A6" w:rsidRPr="00395533" w:rsidRDefault="00A062DF">
            <w:pPr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 xml:space="preserve">[5] </w:t>
            </w:r>
            <w:proofErr w:type="spellStart"/>
            <w:r w:rsidRPr="00395533">
              <w:rPr>
                <w:sz w:val="20"/>
                <w:szCs w:val="20"/>
              </w:rPr>
              <w:t>Skrzy</w:t>
            </w:r>
            <w:r w:rsidR="00343B54">
              <w:rPr>
                <w:sz w:val="20"/>
                <w:szCs w:val="20"/>
              </w:rPr>
              <w:t>PEU</w:t>
            </w:r>
            <w:proofErr w:type="spellEnd"/>
            <w:r w:rsidRPr="00395533">
              <w:rPr>
                <w:sz w:val="20"/>
                <w:szCs w:val="20"/>
              </w:rPr>
              <w:t xml:space="preserve"> E., Hofman M., Zarządzanie procesami w przedsiębiorstwie, Wyd. Wolters Kluwer Polska, Warszawa 2010</w:t>
            </w:r>
          </w:p>
          <w:p w:rsidR="00A062DF" w:rsidRPr="00395533" w:rsidRDefault="00A062DF" w:rsidP="00A062DF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 xml:space="preserve">[6] Wrycza S., </w:t>
            </w:r>
            <w:r w:rsidRPr="00395533">
              <w:rPr>
                <w:i/>
                <w:sz w:val="20"/>
                <w:szCs w:val="20"/>
              </w:rPr>
              <w:t>Informatyka ekonomiczna</w:t>
            </w:r>
            <w:r w:rsidRPr="00395533">
              <w:rPr>
                <w:sz w:val="20"/>
                <w:szCs w:val="20"/>
              </w:rPr>
              <w:t xml:space="preserve">. </w:t>
            </w:r>
            <w:r w:rsidRPr="00395533">
              <w:rPr>
                <w:i/>
                <w:sz w:val="20"/>
                <w:szCs w:val="20"/>
              </w:rPr>
              <w:t>Podręcznik akademicki</w:t>
            </w:r>
            <w:r w:rsidRPr="00395533">
              <w:rPr>
                <w:sz w:val="20"/>
                <w:szCs w:val="20"/>
              </w:rPr>
              <w:t>, PWE, Warszawa 2010.</w:t>
            </w:r>
          </w:p>
          <w:p w:rsidR="00A062DF" w:rsidRPr="00395533" w:rsidRDefault="00A062DF">
            <w:pPr>
              <w:rPr>
                <w:sz w:val="20"/>
                <w:szCs w:val="20"/>
              </w:rPr>
            </w:pPr>
          </w:p>
          <w:p w:rsidR="005803E3" w:rsidRPr="00395533" w:rsidRDefault="002B5912" w:rsidP="005D4EA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39553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28060E" w:rsidRPr="00395533" w:rsidRDefault="00A062DF" w:rsidP="0028060E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[1</w:t>
            </w:r>
            <w:r w:rsidR="0028060E" w:rsidRPr="00395533">
              <w:rPr>
                <w:sz w:val="20"/>
                <w:szCs w:val="20"/>
              </w:rPr>
              <w:t xml:space="preserve">] </w:t>
            </w:r>
            <w:proofErr w:type="spellStart"/>
            <w:r w:rsidR="0028060E" w:rsidRPr="00395533">
              <w:rPr>
                <w:sz w:val="20"/>
                <w:szCs w:val="20"/>
              </w:rPr>
              <w:t>Barker</w:t>
            </w:r>
            <w:proofErr w:type="spellEnd"/>
            <w:r w:rsidR="0028060E" w:rsidRPr="00395533">
              <w:rPr>
                <w:sz w:val="20"/>
                <w:szCs w:val="20"/>
              </w:rPr>
              <w:t xml:space="preserve"> R., Longman C., </w:t>
            </w:r>
            <w:r w:rsidR="0028060E" w:rsidRPr="00395533">
              <w:rPr>
                <w:i/>
                <w:sz w:val="20"/>
                <w:szCs w:val="20"/>
              </w:rPr>
              <w:t>CASE*Method - Modelowanie funkcji i procesów</w:t>
            </w:r>
            <w:r w:rsidR="0028060E" w:rsidRPr="00395533">
              <w:rPr>
                <w:sz w:val="20"/>
                <w:szCs w:val="20"/>
              </w:rPr>
              <w:t>, WNT, Warszawa 1996.</w:t>
            </w:r>
          </w:p>
          <w:p w:rsidR="00B4001C" w:rsidRPr="00395533" w:rsidRDefault="00A062DF" w:rsidP="00B4001C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[2</w:t>
            </w:r>
            <w:r w:rsidR="00B4001C" w:rsidRPr="00395533">
              <w:rPr>
                <w:sz w:val="20"/>
                <w:szCs w:val="20"/>
              </w:rPr>
              <w:t xml:space="preserve">] Muller R.J., </w:t>
            </w:r>
            <w:r w:rsidR="00B4001C" w:rsidRPr="00395533">
              <w:rPr>
                <w:i/>
                <w:sz w:val="20"/>
                <w:szCs w:val="20"/>
              </w:rPr>
              <w:t>Bazy danych język UML w modelowaniu danych</w:t>
            </w:r>
            <w:r w:rsidR="00B4001C" w:rsidRPr="00395533">
              <w:rPr>
                <w:sz w:val="20"/>
                <w:szCs w:val="20"/>
              </w:rPr>
              <w:t>, MIKOM, Warszawa 1999.</w:t>
            </w:r>
          </w:p>
          <w:p w:rsidR="005D4EA0" w:rsidRPr="00395533" w:rsidRDefault="00A062DF" w:rsidP="00B4001C">
            <w:pPr>
              <w:ind w:left="10"/>
              <w:rPr>
                <w:sz w:val="20"/>
                <w:szCs w:val="20"/>
              </w:rPr>
            </w:pPr>
            <w:r w:rsidRPr="00395533">
              <w:rPr>
                <w:sz w:val="20"/>
                <w:szCs w:val="20"/>
              </w:rPr>
              <w:t>[3</w:t>
            </w:r>
            <w:r w:rsidR="005D4EA0" w:rsidRPr="00395533">
              <w:rPr>
                <w:sz w:val="20"/>
                <w:szCs w:val="20"/>
              </w:rPr>
              <w:t>]</w:t>
            </w:r>
            <w:r w:rsidR="00A87424" w:rsidRPr="00395533">
              <w:rPr>
                <w:sz w:val="20"/>
                <w:szCs w:val="20"/>
              </w:rPr>
              <w:t xml:space="preserve"> </w:t>
            </w:r>
            <w:r w:rsidR="008238C3" w:rsidRPr="00395533">
              <w:rPr>
                <w:sz w:val="20"/>
                <w:szCs w:val="20"/>
              </w:rPr>
              <w:t xml:space="preserve">Wrycza S., </w:t>
            </w:r>
            <w:r w:rsidR="00A87424" w:rsidRPr="00395533">
              <w:rPr>
                <w:i/>
                <w:sz w:val="20"/>
                <w:szCs w:val="20"/>
              </w:rPr>
              <w:t>Analiza i projektowanie systemów informatycznych zarządzania. Metodyki, techniki, narzędzia</w:t>
            </w:r>
            <w:r w:rsidR="00A87424" w:rsidRPr="00395533">
              <w:rPr>
                <w:sz w:val="20"/>
                <w:szCs w:val="20"/>
              </w:rPr>
              <w:t>. PWN, Warszawa 1999</w:t>
            </w:r>
            <w:r w:rsidR="00BC6F04" w:rsidRPr="00395533">
              <w:rPr>
                <w:sz w:val="20"/>
                <w:szCs w:val="20"/>
              </w:rPr>
              <w:t>..</w:t>
            </w:r>
          </w:p>
          <w:p w:rsidR="005D4EA0" w:rsidRPr="00395533" w:rsidRDefault="005D4EA0" w:rsidP="00A062DF">
            <w:pPr>
              <w:ind w:left="10"/>
            </w:pPr>
          </w:p>
        </w:tc>
      </w:tr>
      <w:tr w:rsidR="009A3831" w:rsidRPr="00395533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395533" w:rsidRDefault="00C84573">
            <w:pPr>
              <w:snapToGrid w:val="0"/>
              <w:rPr>
                <w:b/>
                <w:bCs/>
              </w:rPr>
            </w:pPr>
            <w:r w:rsidRPr="00395533">
              <w:rPr>
                <w:b/>
                <w:bCs/>
              </w:rPr>
              <w:t xml:space="preserve">OPIEKUN </w:t>
            </w:r>
            <w:r w:rsidR="009A3831" w:rsidRPr="00395533">
              <w:rPr>
                <w:b/>
                <w:bCs/>
              </w:rPr>
              <w:t>PRZEDMIOT</w:t>
            </w:r>
            <w:r w:rsidRPr="00395533">
              <w:rPr>
                <w:b/>
                <w:bCs/>
              </w:rPr>
              <w:t>U</w:t>
            </w:r>
            <w:r w:rsidR="009A3831" w:rsidRPr="00395533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39553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C10" w:rsidRPr="008B3C4F" w:rsidRDefault="00342C10" w:rsidP="008B3C4F">
            <w:pPr>
              <w:snapToGrid w:val="0"/>
              <w:ind w:left="360"/>
              <w:rPr>
                <w:b/>
                <w:bCs/>
              </w:rPr>
            </w:pPr>
            <w:r w:rsidRPr="00395533">
              <w:rPr>
                <w:bCs/>
              </w:rPr>
              <w:t xml:space="preserve">Leopold Szczurowski, </w:t>
            </w:r>
            <w:hyperlink r:id="rId8" w:history="1">
              <w:r w:rsidR="008B3C4F" w:rsidRPr="00C93286">
                <w:rPr>
                  <w:rStyle w:val="Hipercze"/>
                  <w:bCs/>
                </w:rPr>
                <w:t>leopold.szczurowski@pwr.edu.pl</w:t>
              </w:r>
            </w:hyperlink>
            <w:r w:rsidR="00816EFB">
              <w:rPr>
                <w:bCs/>
              </w:rPr>
              <w:t xml:space="preserve">  </w:t>
            </w:r>
          </w:p>
        </w:tc>
      </w:tr>
    </w:tbl>
    <w:p w:rsidR="00D552A5" w:rsidRPr="00395533" w:rsidRDefault="00D552A5" w:rsidP="008B3C4F"/>
    <w:sectPr w:rsidR="00D552A5" w:rsidRPr="00395533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F24" w:rsidRDefault="00151F24">
      <w:r>
        <w:separator/>
      </w:r>
    </w:p>
  </w:endnote>
  <w:endnote w:type="continuationSeparator" w:id="0">
    <w:p w:rsidR="00151F24" w:rsidRDefault="0015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2D" w:rsidRDefault="00C9212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F24" w:rsidRDefault="00151F24">
      <w:r>
        <w:separator/>
      </w:r>
    </w:p>
  </w:footnote>
  <w:footnote w:type="continuationSeparator" w:id="0">
    <w:p w:rsidR="00151F24" w:rsidRDefault="00151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3F9D"/>
    <w:rsid w:val="00014640"/>
    <w:rsid w:val="000156A0"/>
    <w:rsid w:val="00026576"/>
    <w:rsid w:val="00034144"/>
    <w:rsid w:val="000359C0"/>
    <w:rsid w:val="00037A66"/>
    <w:rsid w:val="00041381"/>
    <w:rsid w:val="0004763A"/>
    <w:rsid w:val="00052E6F"/>
    <w:rsid w:val="00054669"/>
    <w:rsid w:val="00067B47"/>
    <w:rsid w:val="00072643"/>
    <w:rsid w:val="0007576B"/>
    <w:rsid w:val="000757F3"/>
    <w:rsid w:val="00084262"/>
    <w:rsid w:val="00095840"/>
    <w:rsid w:val="000A0315"/>
    <w:rsid w:val="000A2D82"/>
    <w:rsid w:val="000A754B"/>
    <w:rsid w:val="000B2EDD"/>
    <w:rsid w:val="000C034D"/>
    <w:rsid w:val="000C229D"/>
    <w:rsid w:val="000D2204"/>
    <w:rsid w:val="000D4CA5"/>
    <w:rsid w:val="000D6C24"/>
    <w:rsid w:val="000E365C"/>
    <w:rsid w:val="000F3A10"/>
    <w:rsid w:val="000F795F"/>
    <w:rsid w:val="000F7F5E"/>
    <w:rsid w:val="00104752"/>
    <w:rsid w:val="0010677A"/>
    <w:rsid w:val="00112BB5"/>
    <w:rsid w:val="00121FE8"/>
    <w:rsid w:val="00126B93"/>
    <w:rsid w:val="00137548"/>
    <w:rsid w:val="0014247F"/>
    <w:rsid w:val="00147F86"/>
    <w:rsid w:val="00150B19"/>
    <w:rsid w:val="00151F24"/>
    <w:rsid w:val="001553D6"/>
    <w:rsid w:val="0016135A"/>
    <w:rsid w:val="00161417"/>
    <w:rsid w:val="00162915"/>
    <w:rsid w:val="00165206"/>
    <w:rsid w:val="0017211E"/>
    <w:rsid w:val="001739C6"/>
    <w:rsid w:val="001744AE"/>
    <w:rsid w:val="00181529"/>
    <w:rsid w:val="00187C7D"/>
    <w:rsid w:val="00193412"/>
    <w:rsid w:val="00195696"/>
    <w:rsid w:val="00195F9F"/>
    <w:rsid w:val="001A0CBF"/>
    <w:rsid w:val="001A3E8A"/>
    <w:rsid w:val="001A43C0"/>
    <w:rsid w:val="001B26FC"/>
    <w:rsid w:val="001B6752"/>
    <w:rsid w:val="001B6B2D"/>
    <w:rsid w:val="001B6BD1"/>
    <w:rsid w:val="001D58E2"/>
    <w:rsid w:val="001E0D88"/>
    <w:rsid w:val="001E4CDA"/>
    <w:rsid w:val="001E7E3A"/>
    <w:rsid w:val="002050A3"/>
    <w:rsid w:val="00210D0D"/>
    <w:rsid w:val="00216C3F"/>
    <w:rsid w:val="00221A54"/>
    <w:rsid w:val="0023230F"/>
    <w:rsid w:val="00236A6A"/>
    <w:rsid w:val="00250319"/>
    <w:rsid w:val="00252DBF"/>
    <w:rsid w:val="00257EE4"/>
    <w:rsid w:val="0028060E"/>
    <w:rsid w:val="00280802"/>
    <w:rsid w:val="00280C2B"/>
    <w:rsid w:val="00292BFC"/>
    <w:rsid w:val="00294B23"/>
    <w:rsid w:val="002A358C"/>
    <w:rsid w:val="002B2B29"/>
    <w:rsid w:val="002B3A2C"/>
    <w:rsid w:val="002B5912"/>
    <w:rsid w:val="002C13D6"/>
    <w:rsid w:val="002C4A38"/>
    <w:rsid w:val="002D1DFA"/>
    <w:rsid w:val="002D774C"/>
    <w:rsid w:val="002D7AE6"/>
    <w:rsid w:val="002D7FF3"/>
    <w:rsid w:val="002E286E"/>
    <w:rsid w:val="002F6FF1"/>
    <w:rsid w:val="002F7C2C"/>
    <w:rsid w:val="003013A2"/>
    <w:rsid w:val="00305F66"/>
    <w:rsid w:val="00315F42"/>
    <w:rsid w:val="00322C0D"/>
    <w:rsid w:val="00322EDC"/>
    <w:rsid w:val="0032517E"/>
    <w:rsid w:val="00327BAD"/>
    <w:rsid w:val="00330D51"/>
    <w:rsid w:val="003325BF"/>
    <w:rsid w:val="0033626A"/>
    <w:rsid w:val="00337935"/>
    <w:rsid w:val="00342C10"/>
    <w:rsid w:val="00343B54"/>
    <w:rsid w:val="00361AB9"/>
    <w:rsid w:val="00375A16"/>
    <w:rsid w:val="003810E9"/>
    <w:rsid w:val="00381E85"/>
    <w:rsid w:val="00390B75"/>
    <w:rsid w:val="00395533"/>
    <w:rsid w:val="003B0A30"/>
    <w:rsid w:val="003C37E7"/>
    <w:rsid w:val="003C650C"/>
    <w:rsid w:val="003D6439"/>
    <w:rsid w:val="003F183E"/>
    <w:rsid w:val="003F3395"/>
    <w:rsid w:val="003F5F77"/>
    <w:rsid w:val="00407B87"/>
    <w:rsid w:val="00410362"/>
    <w:rsid w:val="00434D81"/>
    <w:rsid w:val="00445A01"/>
    <w:rsid w:val="00450B2F"/>
    <w:rsid w:val="004662AB"/>
    <w:rsid w:val="00476124"/>
    <w:rsid w:val="00476918"/>
    <w:rsid w:val="00477042"/>
    <w:rsid w:val="00480AC6"/>
    <w:rsid w:val="00487489"/>
    <w:rsid w:val="004957ED"/>
    <w:rsid w:val="004A69E4"/>
    <w:rsid w:val="004A7DEB"/>
    <w:rsid w:val="004A7FFC"/>
    <w:rsid w:val="004B2951"/>
    <w:rsid w:val="004C4B53"/>
    <w:rsid w:val="004D36CA"/>
    <w:rsid w:val="004D7607"/>
    <w:rsid w:val="004D7B9B"/>
    <w:rsid w:val="004F3735"/>
    <w:rsid w:val="005022BC"/>
    <w:rsid w:val="0050644A"/>
    <w:rsid w:val="0053562E"/>
    <w:rsid w:val="00546550"/>
    <w:rsid w:val="005475EE"/>
    <w:rsid w:val="00556547"/>
    <w:rsid w:val="0056061F"/>
    <w:rsid w:val="00562C35"/>
    <w:rsid w:val="00562E32"/>
    <w:rsid w:val="00563091"/>
    <w:rsid w:val="005732CA"/>
    <w:rsid w:val="00577050"/>
    <w:rsid w:val="005803E3"/>
    <w:rsid w:val="005828E0"/>
    <w:rsid w:val="005849D9"/>
    <w:rsid w:val="00590B78"/>
    <w:rsid w:val="00592BDA"/>
    <w:rsid w:val="005940CD"/>
    <w:rsid w:val="005940F3"/>
    <w:rsid w:val="00594550"/>
    <w:rsid w:val="005B128C"/>
    <w:rsid w:val="005C16CA"/>
    <w:rsid w:val="005C5D72"/>
    <w:rsid w:val="005C6F14"/>
    <w:rsid w:val="005D4EA0"/>
    <w:rsid w:val="005D5BFB"/>
    <w:rsid w:val="00603641"/>
    <w:rsid w:val="00603C29"/>
    <w:rsid w:val="006171A0"/>
    <w:rsid w:val="00621B56"/>
    <w:rsid w:val="00641037"/>
    <w:rsid w:val="006447CD"/>
    <w:rsid w:val="00655EC0"/>
    <w:rsid w:val="0066293F"/>
    <w:rsid w:val="00663BA2"/>
    <w:rsid w:val="006739E3"/>
    <w:rsid w:val="006A4F93"/>
    <w:rsid w:val="006B0D90"/>
    <w:rsid w:val="006B278D"/>
    <w:rsid w:val="006C64BB"/>
    <w:rsid w:val="006D0380"/>
    <w:rsid w:val="006D53FB"/>
    <w:rsid w:val="006D5EA5"/>
    <w:rsid w:val="006E26C7"/>
    <w:rsid w:val="006E6664"/>
    <w:rsid w:val="006E7055"/>
    <w:rsid w:val="006F01A6"/>
    <w:rsid w:val="006F42AE"/>
    <w:rsid w:val="0071360A"/>
    <w:rsid w:val="00713A17"/>
    <w:rsid w:val="007206D5"/>
    <w:rsid w:val="00722987"/>
    <w:rsid w:val="007333C4"/>
    <w:rsid w:val="007358EE"/>
    <w:rsid w:val="00735BD2"/>
    <w:rsid w:val="007417BF"/>
    <w:rsid w:val="007442E1"/>
    <w:rsid w:val="00765B5D"/>
    <w:rsid w:val="0079384F"/>
    <w:rsid w:val="00795C19"/>
    <w:rsid w:val="007B30F9"/>
    <w:rsid w:val="007B5E7E"/>
    <w:rsid w:val="007C6787"/>
    <w:rsid w:val="007C72CA"/>
    <w:rsid w:val="007D0ED4"/>
    <w:rsid w:val="007D1760"/>
    <w:rsid w:val="007D46F8"/>
    <w:rsid w:val="007D5C79"/>
    <w:rsid w:val="007E1760"/>
    <w:rsid w:val="007F233E"/>
    <w:rsid w:val="008011DB"/>
    <w:rsid w:val="00813723"/>
    <w:rsid w:val="00816EFB"/>
    <w:rsid w:val="008238C3"/>
    <w:rsid w:val="008349EC"/>
    <w:rsid w:val="00842B4D"/>
    <w:rsid w:val="00853A9C"/>
    <w:rsid w:val="0085533D"/>
    <w:rsid w:val="00857AD3"/>
    <w:rsid w:val="008707EB"/>
    <w:rsid w:val="008730C1"/>
    <w:rsid w:val="00874AAA"/>
    <w:rsid w:val="00875BE6"/>
    <w:rsid w:val="0088247B"/>
    <w:rsid w:val="008A0AE7"/>
    <w:rsid w:val="008A1669"/>
    <w:rsid w:val="008B3399"/>
    <w:rsid w:val="008B3C4F"/>
    <w:rsid w:val="008C4D57"/>
    <w:rsid w:val="008D1C0A"/>
    <w:rsid w:val="008F0CB4"/>
    <w:rsid w:val="008F1AD2"/>
    <w:rsid w:val="008F454C"/>
    <w:rsid w:val="008F5F86"/>
    <w:rsid w:val="00907A63"/>
    <w:rsid w:val="00915194"/>
    <w:rsid w:val="00923E62"/>
    <w:rsid w:val="00937508"/>
    <w:rsid w:val="00954908"/>
    <w:rsid w:val="00957B34"/>
    <w:rsid w:val="009607EF"/>
    <w:rsid w:val="009639EB"/>
    <w:rsid w:val="00965E7F"/>
    <w:rsid w:val="0096719C"/>
    <w:rsid w:val="00971585"/>
    <w:rsid w:val="00977663"/>
    <w:rsid w:val="00990D32"/>
    <w:rsid w:val="009A33BF"/>
    <w:rsid w:val="009A3831"/>
    <w:rsid w:val="009B74F0"/>
    <w:rsid w:val="009C01C4"/>
    <w:rsid w:val="009D1E64"/>
    <w:rsid w:val="009D49C5"/>
    <w:rsid w:val="009D5963"/>
    <w:rsid w:val="009E23F5"/>
    <w:rsid w:val="009E431C"/>
    <w:rsid w:val="009F0ECB"/>
    <w:rsid w:val="00A062DF"/>
    <w:rsid w:val="00A06A41"/>
    <w:rsid w:val="00A12397"/>
    <w:rsid w:val="00A12B4B"/>
    <w:rsid w:val="00A309E9"/>
    <w:rsid w:val="00A55A09"/>
    <w:rsid w:val="00A677CF"/>
    <w:rsid w:val="00A73274"/>
    <w:rsid w:val="00A87424"/>
    <w:rsid w:val="00A92200"/>
    <w:rsid w:val="00AA10A4"/>
    <w:rsid w:val="00AA46FB"/>
    <w:rsid w:val="00AB78D3"/>
    <w:rsid w:val="00AC0C11"/>
    <w:rsid w:val="00AC4224"/>
    <w:rsid w:val="00AD6163"/>
    <w:rsid w:val="00AD643A"/>
    <w:rsid w:val="00B03744"/>
    <w:rsid w:val="00B3200B"/>
    <w:rsid w:val="00B34ACA"/>
    <w:rsid w:val="00B3552F"/>
    <w:rsid w:val="00B4001C"/>
    <w:rsid w:val="00B43849"/>
    <w:rsid w:val="00B4771F"/>
    <w:rsid w:val="00B53E01"/>
    <w:rsid w:val="00B721DE"/>
    <w:rsid w:val="00B75781"/>
    <w:rsid w:val="00B856CE"/>
    <w:rsid w:val="00B92D04"/>
    <w:rsid w:val="00B975A9"/>
    <w:rsid w:val="00BA26EE"/>
    <w:rsid w:val="00BA3D6E"/>
    <w:rsid w:val="00BB36C9"/>
    <w:rsid w:val="00BC6F04"/>
    <w:rsid w:val="00BE27A3"/>
    <w:rsid w:val="00BF211E"/>
    <w:rsid w:val="00BF38AF"/>
    <w:rsid w:val="00C1459D"/>
    <w:rsid w:val="00C16DC6"/>
    <w:rsid w:val="00C3146C"/>
    <w:rsid w:val="00C353CC"/>
    <w:rsid w:val="00C35AC8"/>
    <w:rsid w:val="00C40469"/>
    <w:rsid w:val="00C44F4D"/>
    <w:rsid w:val="00C45CB2"/>
    <w:rsid w:val="00C51572"/>
    <w:rsid w:val="00C54939"/>
    <w:rsid w:val="00C84573"/>
    <w:rsid w:val="00C8682D"/>
    <w:rsid w:val="00C87578"/>
    <w:rsid w:val="00C87AD1"/>
    <w:rsid w:val="00C9212D"/>
    <w:rsid w:val="00C9545F"/>
    <w:rsid w:val="00CA54E8"/>
    <w:rsid w:val="00CA5C4D"/>
    <w:rsid w:val="00CB759A"/>
    <w:rsid w:val="00CC204D"/>
    <w:rsid w:val="00CC24B3"/>
    <w:rsid w:val="00CC3ED8"/>
    <w:rsid w:val="00CE0349"/>
    <w:rsid w:val="00CE438E"/>
    <w:rsid w:val="00CF0B3C"/>
    <w:rsid w:val="00D10320"/>
    <w:rsid w:val="00D2592A"/>
    <w:rsid w:val="00D332B9"/>
    <w:rsid w:val="00D376AB"/>
    <w:rsid w:val="00D44BF2"/>
    <w:rsid w:val="00D4619A"/>
    <w:rsid w:val="00D552A5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DC6F86"/>
    <w:rsid w:val="00DE0CAD"/>
    <w:rsid w:val="00E022A7"/>
    <w:rsid w:val="00E051BD"/>
    <w:rsid w:val="00E14056"/>
    <w:rsid w:val="00E23B77"/>
    <w:rsid w:val="00E40AB7"/>
    <w:rsid w:val="00E455B3"/>
    <w:rsid w:val="00E46DDF"/>
    <w:rsid w:val="00E52DD3"/>
    <w:rsid w:val="00E5380C"/>
    <w:rsid w:val="00E646A1"/>
    <w:rsid w:val="00E66567"/>
    <w:rsid w:val="00E6691C"/>
    <w:rsid w:val="00E76872"/>
    <w:rsid w:val="00E77ADA"/>
    <w:rsid w:val="00E96369"/>
    <w:rsid w:val="00EA4B7D"/>
    <w:rsid w:val="00EB330B"/>
    <w:rsid w:val="00EB41AE"/>
    <w:rsid w:val="00EC279C"/>
    <w:rsid w:val="00ED0D2C"/>
    <w:rsid w:val="00ED4A66"/>
    <w:rsid w:val="00ED7792"/>
    <w:rsid w:val="00ED7A4C"/>
    <w:rsid w:val="00EE3698"/>
    <w:rsid w:val="00EF221E"/>
    <w:rsid w:val="00EF64E0"/>
    <w:rsid w:val="00F035B2"/>
    <w:rsid w:val="00F06760"/>
    <w:rsid w:val="00F13809"/>
    <w:rsid w:val="00F138A7"/>
    <w:rsid w:val="00F176F8"/>
    <w:rsid w:val="00F225C2"/>
    <w:rsid w:val="00F23E05"/>
    <w:rsid w:val="00F23EB3"/>
    <w:rsid w:val="00F24C5B"/>
    <w:rsid w:val="00F4058A"/>
    <w:rsid w:val="00F439AF"/>
    <w:rsid w:val="00F452C5"/>
    <w:rsid w:val="00F516A0"/>
    <w:rsid w:val="00F54700"/>
    <w:rsid w:val="00F55524"/>
    <w:rsid w:val="00F60A81"/>
    <w:rsid w:val="00F62928"/>
    <w:rsid w:val="00F64B62"/>
    <w:rsid w:val="00F84BEE"/>
    <w:rsid w:val="00FA3960"/>
    <w:rsid w:val="00FB2632"/>
    <w:rsid w:val="00FC3901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old.szczurowski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D434EDA2</Template>
  <TotalTime>10</TotalTime>
  <Pages>4</Pages>
  <Words>1334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9324</CharactersWithSpaces>
  <SharedDoc>false</SharedDoc>
  <HLinks>
    <vt:vector size="12" baseType="variant">
      <vt:variant>
        <vt:i4>4915302</vt:i4>
      </vt:variant>
      <vt:variant>
        <vt:i4>3</vt:i4>
      </vt:variant>
      <vt:variant>
        <vt:i4>0</vt:i4>
      </vt:variant>
      <vt:variant>
        <vt:i4>5</vt:i4>
      </vt:variant>
      <vt:variant>
        <vt:lpwstr>mailto:witold.rekuc@pwr.wroc.pl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12</cp:revision>
  <cp:lastPrinted>2021-03-10T14:18:00Z</cp:lastPrinted>
  <dcterms:created xsi:type="dcterms:W3CDTF">2019-03-13T09:58:00Z</dcterms:created>
  <dcterms:modified xsi:type="dcterms:W3CDTF">2021-03-10T14:18:00Z</dcterms:modified>
</cp:coreProperties>
</file>